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DA2377">
      <w:pPr>
        <w:spacing w:before="120" w:after="0"/>
        <w:ind w:firstLine="3686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DA2377" w:rsidRPr="001A54ED" w:rsidRDefault="00633E50" w:rsidP="00633E50">
      <w:pPr>
        <w:spacing w:before="120" w:after="0"/>
        <w:ind w:left="1978" w:firstLine="2978"/>
        <w:jc w:val="center"/>
        <w:rPr>
          <w:bCs/>
          <w:spacing w:val="20"/>
        </w:rPr>
      </w:pPr>
      <w:r w:rsidRPr="00633E50">
        <w:rPr>
          <w:bCs/>
          <w:spacing w:val="20"/>
        </w:rPr>
        <w:t>Первый заместитель директора</w:t>
      </w:r>
    </w:p>
    <w:p w:rsidR="00DA2377" w:rsidRPr="001A54ED" w:rsidRDefault="00633E50" w:rsidP="00633E50">
      <w:pPr>
        <w:spacing w:before="120" w:after="0"/>
        <w:ind w:firstLine="4820"/>
        <w:jc w:val="center"/>
        <w:rPr>
          <w:bCs/>
          <w:spacing w:val="20"/>
        </w:rPr>
      </w:pPr>
      <w:r>
        <w:rPr>
          <w:bCs/>
          <w:spacing w:val="20"/>
        </w:rPr>
        <w:t xml:space="preserve"> ТФОМС </w:t>
      </w:r>
      <w:r w:rsidR="00DA2377" w:rsidRPr="001A54ED">
        <w:rPr>
          <w:bCs/>
          <w:spacing w:val="20"/>
        </w:rPr>
        <w:t>Ярославской области</w:t>
      </w:r>
    </w:p>
    <w:p w:rsidR="00DA2377" w:rsidRPr="001A54ED" w:rsidRDefault="00633E50" w:rsidP="00DA2377">
      <w:pPr>
        <w:spacing w:before="120" w:after="0"/>
        <w:ind w:firstLine="3686"/>
        <w:jc w:val="center"/>
        <w:rPr>
          <w:bCs/>
          <w:spacing w:val="20"/>
        </w:rPr>
      </w:pPr>
      <w:proofErr w:type="spellStart"/>
      <w:r>
        <w:rPr>
          <w:bCs/>
          <w:spacing w:val="20"/>
        </w:rPr>
        <w:t>Л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В</w:t>
      </w:r>
      <w:r w:rsidR="00DA2377" w:rsidRPr="001A54ED">
        <w:rPr>
          <w:bCs/>
          <w:spacing w:val="20"/>
        </w:rPr>
        <w:t>.</w:t>
      </w:r>
      <w:r>
        <w:rPr>
          <w:bCs/>
          <w:spacing w:val="20"/>
        </w:rPr>
        <w:t>Баташова</w:t>
      </w:r>
      <w:proofErr w:type="spellEnd"/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DA2377" w:rsidP="00DA2377">
      <w:pPr>
        <w:spacing w:before="120" w:after="0"/>
        <w:ind w:firstLine="3686"/>
        <w:jc w:val="center"/>
        <w:rPr>
          <w:bCs/>
          <w:spacing w:val="20"/>
        </w:rPr>
      </w:pPr>
      <w:r w:rsidRPr="001A54ED">
        <w:rPr>
          <w:bCs/>
          <w:spacing w:val="20"/>
        </w:rPr>
        <w:t>«</w:t>
      </w:r>
      <w:r w:rsidR="00C740D2">
        <w:rPr>
          <w:bCs/>
          <w:spacing w:val="20"/>
        </w:rPr>
        <w:t xml:space="preserve"> </w:t>
      </w:r>
      <w:r w:rsidR="00F25EDB">
        <w:rPr>
          <w:bCs/>
          <w:spacing w:val="20"/>
        </w:rPr>
        <w:t>0</w:t>
      </w:r>
      <w:r w:rsidR="00633E50">
        <w:rPr>
          <w:bCs/>
          <w:spacing w:val="20"/>
        </w:rPr>
        <w:t>8</w:t>
      </w:r>
      <w:bookmarkStart w:id="2" w:name="_GoBack"/>
      <w:bookmarkEnd w:id="2"/>
      <w:r w:rsidR="003A641C">
        <w:rPr>
          <w:bCs/>
          <w:spacing w:val="20"/>
        </w:rPr>
        <w:t xml:space="preserve"> </w:t>
      </w:r>
      <w:r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F25EDB">
        <w:rPr>
          <w:bCs/>
          <w:spacing w:val="20"/>
        </w:rPr>
        <w:t>декабря</w:t>
      </w:r>
      <w:r w:rsidR="00276CCB">
        <w:rPr>
          <w:bCs/>
          <w:spacing w:val="20"/>
        </w:rPr>
        <w:t xml:space="preserve"> </w:t>
      </w:r>
      <w:r w:rsidRPr="001A54ED">
        <w:rPr>
          <w:bCs/>
          <w:spacing w:val="20"/>
        </w:rPr>
        <w:t xml:space="preserve"> 201</w:t>
      </w:r>
      <w:r w:rsidR="00015A88">
        <w:rPr>
          <w:bCs/>
          <w:spacing w:val="20"/>
        </w:rPr>
        <w:t>5</w:t>
      </w:r>
      <w:r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276CCB">
        <w:rPr>
          <w:lang w:eastAsia="ar-SA"/>
        </w:rPr>
        <w:t>4</w:t>
      </w:r>
      <w:r w:rsidR="00F25EDB">
        <w:rPr>
          <w:lang w:eastAsia="ar-SA"/>
        </w:rPr>
        <w:t>6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015A88">
        <w:rPr>
          <w:b/>
          <w:lang w:eastAsia="ar-SA"/>
        </w:rPr>
        <w:t>5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F25EDB" w:rsidRDefault="00F152F1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F25EDB" w:rsidRPr="00BE623C">
        <w:rPr>
          <w:noProof/>
        </w:rPr>
        <w:t>1.</w:t>
      </w:r>
      <w:r w:rsidR="00F25EDB"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="00F25EDB">
        <w:rPr>
          <w:noProof/>
        </w:rPr>
        <w:t>Введение</w:t>
      </w:r>
      <w:r w:rsidR="00F25EDB">
        <w:rPr>
          <w:noProof/>
        </w:rPr>
        <w:tab/>
      </w:r>
      <w:r w:rsidR="00F25EDB">
        <w:rPr>
          <w:noProof/>
        </w:rPr>
        <w:fldChar w:fldCharType="begin"/>
      </w:r>
      <w:r w:rsidR="00F25EDB">
        <w:rPr>
          <w:noProof/>
        </w:rPr>
        <w:instrText xml:space="preserve"> PAGEREF _Toc437007570 \h </w:instrText>
      </w:r>
      <w:r w:rsidR="00F25EDB">
        <w:rPr>
          <w:noProof/>
        </w:rPr>
      </w:r>
      <w:r w:rsidR="00F25EDB">
        <w:rPr>
          <w:noProof/>
        </w:rPr>
        <w:fldChar w:fldCharType="separate"/>
      </w:r>
      <w:r w:rsidR="00633E50">
        <w:rPr>
          <w:noProof/>
        </w:rPr>
        <w:t>5</w:t>
      </w:r>
      <w:r w:rsidR="00F25EDB">
        <w:rPr>
          <w:noProof/>
        </w:rPr>
        <w:fldChar w:fldCharType="end"/>
      </w:r>
    </w:p>
    <w:p w:rsidR="00F25EDB" w:rsidRDefault="00F25EDB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25EDB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_Toc437007571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6</w:t>
      </w:r>
      <w:r>
        <w:rPr>
          <w:noProof/>
        </w:rPr>
        <w:fldChar w:fldCharType="end"/>
      </w:r>
    </w:p>
    <w:p w:rsidR="00F25EDB" w:rsidRDefault="00F25EDB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_Toc437007572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7</w:t>
      </w:r>
      <w:r>
        <w:rPr>
          <w:noProof/>
        </w:rPr>
        <w:fldChar w:fldCharType="end"/>
      </w:r>
    </w:p>
    <w:p w:rsidR="00F25EDB" w:rsidRDefault="00F25EDB">
      <w:pPr>
        <w:pStyle w:val="18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_Toc437007573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10</w:t>
      </w:r>
      <w:r>
        <w:rPr>
          <w:noProof/>
        </w:rPr>
        <w:fldChar w:fldCharType="end"/>
      </w:r>
    </w:p>
    <w:p w:rsidR="00F25EDB" w:rsidRDefault="00F25ED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_Toc437007574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13</w:t>
      </w:r>
      <w:r>
        <w:rPr>
          <w:noProof/>
        </w:rPr>
        <w:fldChar w:fldCharType="end"/>
      </w:r>
    </w:p>
    <w:p w:rsidR="00F25EDB" w:rsidRDefault="00F25ED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В таблицах, приведенных ниже, в столбце «Условия заполнения» указывается: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_Toc437007575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13</w:t>
      </w:r>
      <w:r>
        <w:rPr>
          <w:noProof/>
        </w:rPr>
        <w:fldChar w:fldCharType="end"/>
      </w:r>
    </w:p>
    <w:p w:rsidR="00F25EDB" w:rsidRDefault="00F25ED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_Toc437007576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14</w:t>
      </w:r>
      <w:r>
        <w:rPr>
          <w:noProof/>
        </w:rPr>
        <w:fldChar w:fldCharType="end"/>
      </w:r>
    </w:p>
    <w:p w:rsidR="00F25EDB" w:rsidRDefault="00F25ED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Справочник поставщиков (МО). (1).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_Toc437007577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14</w:t>
      </w:r>
      <w:r>
        <w:rPr>
          <w:noProof/>
        </w:rPr>
        <w:fldChar w:fldCharType="end"/>
      </w:r>
    </w:p>
    <w:p w:rsidR="00F25EDB" w:rsidRDefault="00F25EDB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Справочник исполнителей платежа (СМО).  (2)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_Toc437007578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15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Регионы (5)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_Toc437007579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17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25EDB"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Специальности (9)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_Toc437007580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17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Результаты лечения (10)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_Toc437007581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19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Поводы посещения в поликлинике (11)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_Toc437007582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19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Типы диагнозов (12)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_Toc437007583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19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10.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Диагнозы МКБ10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_Toc437007584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20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11.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Типы травм (13)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_Toc437007585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20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12.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Простые медицинские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_Toc437007586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20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Группы</w:t>
      </w:r>
      <w:r w:rsidRPr="00F25EDB">
        <w:rPr>
          <w:noProof/>
        </w:rPr>
        <w:t xml:space="preserve"> </w:t>
      </w:r>
      <w:r w:rsidRPr="00BE623C">
        <w:rPr>
          <w:noProof/>
        </w:rPr>
        <w:t>п</w:t>
      </w:r>
      <w:r w:rsidRPr="00BE623C">
        <w:rPr>
          <w:noProof/>
          <w:color w:val="000000"/>
        </w:rPr>
        <w:t>ростых</w:t>
      </w:r>
      <w:r w:rsidRPr="00F25EDB">
        <w:rPr>
          <w:noProof/>
          <w:color w:val="000000"/>
        </w:rPr>
        <w:t xml:space="preserve"> </w:t>
      </w:r>
      <w:r w:rsidRPr="00BE623C">
        <w:rPr>
          <w:noProof/>
          <w:color w:val="000000"/>
        </w:rPr>
        <w:t>медицинских</w:t>
      </w:r>
      <w:r w:rsidRPr="00F25EDB">
        <w:rPr>
          <w:noProof/>
          <w:color w:val="000000"/>
        </w:rPr>
        <w:t xml:space="preserve"> </w:t>
      </w:r>
      <w:r w:rsidRPr="00BE623C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_Toc437007587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21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Простые</w:t>
      </w:r>
      <w:r w:rsidRPr="00F25EDB">
        <w:rPr>
          <w:noProof/>
        </w:rPr>
        <w:t xml:space="preserve"> </w:t>
      </w:r>
      <w:r w:rsidRPr="00BE623C">
        <w:rPr>
          <w:noProof/>
        </w:rPr>
        <w:t>медицинские</w:t>
      </w:r>
      <w:r w:rsidRPr="00F25EDB">
        <w:rPr>
          <w:noProof/>
        </w:rPr>
        <w:t xml:space="preserve"> </w:t>
      </w:r>
      <w:r w:rsidRPr="00BE623C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_Toc437007588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21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13.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Операции в стационарах (23)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_Toc437007589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22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14.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Справочник состояний диспансерного наблюдения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_Toc437007590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22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15.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Справочник типов палат, оказывающих реанимационные 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_Toc437007591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23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16.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Страны мира (24)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_Toc437007592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23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17.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Виды посещений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_Toc437007593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23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18.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Возрастные группы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_Toc437007594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23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19.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Цели направлений (31)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_Toc437007595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24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25EDB">
        <w:rPr>
          <w:noProof/>
        </w:rPr>
        <w:t>20.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КСГ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_Toc437007596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24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21.1.  Федеральные КСГ (круглосуточный стационар по базовой программе ОМС), (82)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_Toc437007597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24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21.2.  Федеральные КСГ (круглосуточный стационар по сверхбазовой программе ОМС), (83)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_Toc437007598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25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21.3.  Федеральные КСГ (дневной стационар по базовой программе ОМС), (84)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_Toc437007599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25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21.4.  Федеральные КСГ (дневной стационар по сверхбазовой программе ОМС), (85)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_Toc437007600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26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21.6. Справочник КПМУ (поликлиника) (39)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_Toc437007601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28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21.7.  КПМУ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_Toc437007602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28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21.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Скорая медицинская помощь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_Toc437007603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29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22.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Код вида анестезии (58)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_Toc437007604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32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23.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Типы цен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_Toc437007605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32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24.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Единицы измерения (63)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_Toc437007606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33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25.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Показатели    (64)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_Toc437007607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33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lastRenderedPageBreak/>
        <w:t>26.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Факторы риска (65)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_Toc437007608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33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27.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Профили медицинской помощи   (67)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_Toc437007609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33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28.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Справочник льготников (69)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_Toc437007610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34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29.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Справочник ВМП (70)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_Toc437007611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34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Методы ВМП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_Toc437007612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34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30.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Справочник соответствия вида и метода ВМП (71)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_Toc437007613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34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31.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Справочник видов пробирок (72)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_Toc437007614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34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32.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Справочник разновидностей приема (73)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_Toc437007615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36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33.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Справочник родственных специальностей (74)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_Toc437007616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36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34.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Справочник условия оказания помощи (75)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_Toc437007617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36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35.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Справочник видов медицинской помощи (76)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_Toc437007618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36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36.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Справочник поверхностей зубов (77)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_Toc437007619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36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37.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Зубная формула (78)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_Toc437007620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37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38.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Расходные материалы (79)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_Toc437007621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37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39.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Соответестви кода оказанной медицинской услуги коду специальности лечащего врача (81) (т.с. прил.20)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_Toc437007622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37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Соответствие кода оказанной медицинской услуги коду специальности лечащего врача (стационар)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_Toc437007623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37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Соответствие кода оказанной медицинской услуги коду специальности лечащего врача (дневной 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_Toc437007624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38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Соответствие кода оказанной медицинской услуги коду специальности лечащего врача (поликлиника)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_Toc437007625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38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Соответствие кода оказанной медицинской услуги коду специальности лечащего врача (стационар, паллиативная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_Toc437007626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39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Соответствие кода оказанной медицинской услуги коду специальности лечащего врача (скоряя медицинская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_Toc437007627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39</w:t>
      </w:r>
      <w:r>
        <w:rPr>
          <w:noProof/>
        </w:rPr>
        <w:fldChar w:fldCharType="end"/>
      </w:r>
    </w:p>
    <w:p w:rsidR="00F25EDB" w:rsidRDefault="00F25EDB">
      <w:pPr>
        <w:pStyle w:val="35"/>
        <w:tabs>
          <w:tab w:val="left" w:pos="1440"/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BE623C">
        <w:rPr>
          <w:noProof/>
        </w:rPr>
        <w:t>40.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  <w:tab/>
      </w:r>
      <w:r w:rsidRPr="00BE623C">
        <w:rPr>
          <w:noProof/>
        </w:rPr>
        <w:t>Пол пациента (30)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_Toc437007628 \h </w:instrText>
      </w:r>
      <w:r>
        <w:rPr>
          <w:noProof/>
        </w:rPr>
      </w:r>
      <w:r>
        <w:rPr>
          <w:noProof/>
        </w:rPr>
        <w:fldChar w:fldCharType="separate"/>
      </w:r>
      <w:r w:rsidR="00633E50">
        <w:rPr>
          <w:noProof/>
        </w:rPr>
        <w:t>40</w:t>
      </w:r>
      <w:r>
        <w:rPr>
          <w:noProof/>
        </w:rPr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2D3946">
      <w:pPr>
        <w:pStyle w:val="1"/>
        <w:spacing w:after="240"/>
        <w:ind w:left="357" w:hanging="357"/>
      </w:pPr>
      <w:bookmarkStart w:id="3" w:name="_Toc437007570"/>
      <w:r w:rsidRPr="00B951BB">
        <w:lastRenderedPageBreak/>
        <w:t>Введение</w:t>
      </w:r>
      <w:bookmarkEnd w:id="3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62768B">
      <w:pPr>
        <w:pStyle w:val="1"/>
        <w:spacing w:after="240"/>
        <w:ind w:left="357" w:hanging="357"/>
        <w:rPr>
          <w:lang w:val="en-US"/>
        </w:rPr>
      </w:pPr>
      <w:bookmarkStart w:id="4" w:name="_Toc437007571"/>
      <w:r w:rsidRPr="00B951BB">
        <w:lastRenderedPageBreak/>
        <w:t>Изменения к предыдущей версии.</w:t>
      </w:r>
      <w:bookmarkEnd w:id="4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C23EF6" w:rsidRDefault="00F25EDB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 xml:space="preserve">Удалено </w:t>
      </w:r>
      <w:r w:rsidR="00B5277D">
        <w:rPr>
          <w:color w:val="0033CC"/>
          <w:sz w:val="22"/>
          <w:szCs w:val="22"/>
        </w:rPr>
        <w:t>приложени</w:t>
      </w:r>
      <w:r>
        <w:rPr>
          <w:color w:val="0033CC"/>
          <w:sz w:val="22"/>
          <w:szCs w:val="22"/>
        </w:rPr>
        <w:t>е</w:t>
      </w:r>
      <w:r w:rsidR="00B5277D">
        <w:rPr>
          <w:color w:val="0033CC"/>
          <w:sz w:val="22"/>
          <w:szCs w:val="22"/>
        </w:rPr>
        <w:t xml:space="preserve"> </w:t>
      </w:r>
      <w:r>
        <w:rPr>
          <w:color w:val="0033CC"/>
          <w:sz w:val="22"/>
          <w:szCs w:val="22"/>
        </w:rPr>
        <w:t>62</w:t>
      </w:r>
      <w:r w:rsidR="00BB7266" w:rsidRPr="00BB7266">
        <w:rPr>
          <w:color w:val="0033CC"/>
          <w:sz w:val="22"/>
          <w:szCs w:val="22"/>
        </w:rPr>
        <w:t>.</w:t>
      </w:r>
    </w:p>
    <w:p w:rsidR="00F25EDB" w:rsidRPr="00C23EF6" w:rsidRDefault="00F25EDB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</w:t>
      </w:r>
      <w:r w:rsidR="00B65579">
        <w:rPr>
          <w:color w:val="0033CC"/>
          <w:sz w:val="22"/>
          <w:szCs w:val="22"/>
        </w:rPr>
        <w:t xml:space="preserve">ены изменения в </w:t>
      </w:r>
      <w:proofErr w:type="spellStart"/>
      <w:r w:rsidR="00B65579">
        <w:rPr>
          <w:color w:val="0033CC"/>
          <w:sz w:val="22"/>
          <w:szCs w:val="22"/>
        </w:rPr>
        <w:t>данне</w:t>
      </w:r>
      <w:proofErr w:type="spellEnd"/>
      <w:r w:rsidR="00B65579">
        <w:rPr>
          <w:color w:val="0033CC"/>
          <w:sz w:val="22"/>
          <w:szCs w:val="22"/>
        </w:rPr>
        <w:t xml:space="preserve"> приложения 82.</w:t>
      </w:r>
    </w:p>
    <w:p w:rsidR="00C740D2" w:rsidRPr="00A87AD9" w:rsidRDefault="00C740D2" w:rsidP="00C740D2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30769E" w:rsidRPr="00B951BB" w:rsidRDefault="0030769E" w:rsidP="00511776">
      <w:pPr>
        <w:ind w:left="1134" w:hanging="850"/>
        <w:rPr>
          <w:lang w:eastAsia="ar-SA"/>
        </w:rPr>
      </w:pP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437007572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 xml:space="preserve">«Степень участия специалиста» (в процессе лечения по законченному случаю, </w:t>
      </w:r>
      <w:proofErr w:type="gramStart"/>
      <w:r w:rsidR="00D333A1" w:rsidRPr="009E3A39">
        <w:rPr>
          <w:sz w:val="24"/>
          <w:szCs w:val="24"/>
        </w:rPr>
        <w:t>согласно</w:t>
      </w:r>
      <w:proofErr w:type="gramEnd"/>
      <w:r w:rsidR="00D333A1" w:rsidRPr="009E3A39">
        <w:rPr>
          <w:sz w:val="24"/>
          <w:szCs w:val="24"/>
        </w:rPr>
        <w:t xml:space="preserve">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Pr="0018234F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18234F">
        <w:rPr>
          <w:sz w:val="24"/>
          <w:szCs w:val="24"/>
        </w:rPr>
        <w:t>Г (круглосуточный стационар</w:t>
      </w:r>
      <w:r w:rsidR="0050241F">
        <w:rPr>
          <w:sz w:val="24"/>
          <w:szCs w:val="24"/>
        </w:rPr>
        <w:t xml:space="preserve"> ВМП</w:t>
      </w:r>
      <w:r w:rsidRPr="0018234F">
        <w:rPr>
          <w:sz w:val="24"/>
          <w:szCs w:val="24"/>
        </w:rPr>
        <w:t>). Приложение №36</w:t>
      </w:r>
      <w:r w:rsidR="00560229"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</w:t>
      </w:r>
      <w:proofErr w:type="spellStart"/>
      <w:r w:rsidRPr="00DA2377">
        <w:rPr>
          <w:sz w:val="24"/>
          <w:szCs w:val="24"/>
        </w:rPr>
        <w:t>рекомедуемых</w:t>
      </w:r>
      <w:proofErr w:type="spellEnd"/>
      <w:r w:rsidRPr="00DA2377">
        <w:rPr>
          <w:sz w:val="24"/>
          <w:szCs w:val="24"/>
        </w:rPr>
        <w:t xml:space="preserve">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Виды приема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6</w:t>
      </w:r>
      <w:r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 (80).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spellStart"/>
      <w:r w:rsidRPr="00D56B0B">
        <w:rPr>
          <w:sz w:val="24"/>
          <w:szCs w:val="24"/>
        </w:rPr>
        <w:t>Соответестви</w:t>
      </w:r>
      <w:proofErr w:type="spellEnd"/>
      <w:r w:rsidRPr="00D56B0B">
        <w:rPr>
          <w:sz w:val="24"/>
          <w:szCs w:val="24"/>
        </w:rPr>
        <w:t xml:space="preserve"> кода оказанной медицинской услуги коду специальности лечащего врача (81) (</w:t>
      </w:r>
      <w:proofErr w:type="spellStart"/>
      <w:r w:rsidRPr="00D56B0B">
        <w:rPr>
          <w:sz w:val="24"/>
          <w:szCs w:val="24"/>
        </w:rPr>
        <w:t>т.с</w:t>
      </w:r>
      <w:proofErr w:type="spellEnd"/>
      <w:r w:rsidRPr="00D56B0B">
        <w:rPr>
          <w:sz w:val="24"/>
          <w:szCs w:val="24"/>
        </w:rPr>
        <w:t>. прил.20)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lastRenderedPageBreak/>
        <w:t xml:space="preserve"> </w:t>
      </w: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базовой программе ОМС), (82)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(круглосуточный стационар по </w:t>
      </w:r>
      <w:proofErr w:type="spellStart"/>
      <w:r w:rsidRPr="00D56B0B">
        <w:rPr>
          <w:sz w:val="24"/>
          <w:szCs w:val="24"/>
        </w:rPr>
        <w:t>сверхбазовой</w:t>
      </w:r>
      <w:proofErr w:type="spellEnd"/>
      <w:r w:rsidRPr="00D56B0B">
        <w:rPr>
          <w:sz w:val="24"/>
          <w:szCs w:val="24"/>
        </w:rPr>
        <w:t xml:space="preserve"> программе ОМС), (83)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базовой программе ОМС), (84)</w:t>
      </w:r>
    </w:p>
    <w:p w:rsidR="00E6326B" w:rsidRPr="00D56B0B" w:rsidRDefault="007743E8" w:rsidP="00E6326B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proofErr w:type="gramStart"/>
      <w:r w:rsidRPr="00D56B0B">
        <w:rPr>
          <w:sz w:val="24"/>
          <w:szCs w:val="24"/>
        </w:rPr>
        <w:t>Федеральные</w:t>
      </w:r>
      <w:proofErr w:type="gramEnd"/>
      <w:r w:rsidRPr="00D56B0B">
        <w:rPr>
          <w:sz w:val="24"/>
          <w:szCs w:val="24"/>
        </w:rPr>
        <w:t xml:space="preserve"> КСГ (дневной стационар по </w:t>
      </w:r>
      <w:proofErr w:type="spellStart"/>
      <w:r w:rsidRPr="00D56B0B">
        <w:rPr>
          <w:sz w:val="24"/>
          <w:szCs w:val="24"/>
        </w:rPr>
        <w:t>сверхбазовой</w:t>
      </w:r>
      <w:proofErr w:type="spellEnd"/>
      <w:r w:rsidRPr="00D56B0B">
        <w:rPr>
          <w:sz w:val="24"/>
          <w:szCs w:val="24"/>
        </w:rPr>
        <w:t xml:space="preserve"> программе ОМС), (85)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670FB3">
      <w:pPr>
        <w:pStyle w:val="1"/>
        <w:spacing w:after="240"/>
        <w:ind w:left="357" w:hanging="357"/>
      </w:pPr>
      <w:bookmarkStart w:id="30" w:name="_Toc437007573"/>
      <w:r w:rsidRPr="00670FB3">
        <w:lastRenderedPageBreak/>
        <w:t>Описание файла НСИ</w:t>
      </w:r>
      <w:bookmarkEnd w:id="30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proofErr w:type="spellStart"/>
      <w:r w:rsidRPr="002E0227">
        <w:rPr>
          <w:lang w:val="en-US"/>
        </w:rPr>
        <w:t>nsi</w:t>
      </w:r>
      <w:proofErr w:type="spellEnd"/>
      <w:r w:rsidRPr="002E0227">
        <w:t xml:space="preserve">_» - идентификатор файла </w:t>
      </w:r>
      <w:proofErr w:type="spellStart"/>
      <w:r w:rsidRPr="002E0227">
        <w:t>нси</w:t>
      </w:r>
      <w:proofErr w:type="spellEnd"/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proofErr w:type="spellStart"/>
      <w:r w:rsidRPr="002E0227">
        <w:rPr>
          <w:lang w:val="en-US"/>
        </w:rPr>
        <w:t>nsi</w:t>
      </w:r>
      <w:proofErr w:type="spellEnd"/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670FB3">
      <w:pPr>
        <w:spacing w:after="0" w:line="360" w:lineRule="auto"/>
        <w:ind w:left="-57" w:firstLine="709"/>
      </w:pPr>
      <w:r w:rsidRPr="002E0227">
        <w:t>Архив содержит 2 файла: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r w:rsidRPr="002E0227">
        <w:rPr>
          <w:lang w:val="en-US"/>
        </w:rPr>
        <w:t>xml</w:t>
      </w:r>
      <w:proofErr w:type="gramEnd"/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670FB3" w:rsidRPr="002E0227" w:rsidRDefault="00670FB3" w:rsidP="00670FB3">
      <w:pPr>
        <w:spacing w:after="0" w:line="360" w:lineRule="auto"/>
        <w:ind w:left="-57" w:firstLine="57"/>
      </w:pPr>
      <w:proofErr w:type="spellStart"/>
      <w:proofErr w:type="gramStart"/>
      <w:r w:rsidRPr="002E0227">
        <w:rPr>
          <w:lang w:val="en-US"/>
        </w:rPr>
        <w:t>nsi</w:t>
      </w:r>
      <w:proofErr w:type="spellEnd"/>
      <w:r w:rsidRPr="002E0227">
        <w:t>.</w:t>
      </w:r>
      <w:proofErr w:type="spellStart"/>
      <w:r w:rsidRPr="002E0227">
        <w:rPr>
          <w:lang w:val="en-US"/>
        </w:rPr>
        <w:t>xsl</w:t>
      </w:r>
      <w:proofErr w:type="spellEnd"/>
      <w:r w:rsidRPr="002E0227">
        <w:t xml:space="preserve"> – файл преобразования </w:t>
      </w:r>
      <w:r w:rsidRPr="002E0227">
        <w:rPr>
          <w:lang w:val="en-US"/>
        </w:rPr>
        <w:t>xml</w:t>
      </w:r>
      <w:r w:rsidRPr="002E0227">
        <w:t>.</w:t>
      </w:r>
      <w:proofErr w:type="gramEnd"/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proofErr w:type="spellStart"/>
      <w:r w:rsidRPr="00DA2377">
        <w:rPr>
          <w:sz w:val="22"/>
          <w:szCs w:val="22"/>
          <w:highlight w:val="white"/>
        </w:rPr>
        <w:t>YaroslavlRegionSMOs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proofErr w:type="spellStart"/>
      <w:r w:rsidRPr="00DA2377">
        <w:rPr>
          <w:sz w:val="22"/>
          <w:szCs w:val="22"/>
          <w:highlight w:val="white"/>
        </w:rPr>
        <w:t>OtherTerritoriesSMOs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proofErr w:type="spellStart"/>
      <w:r w:rsidRPr="00DA2377">
        <w:rPr>
          <w:sz w:val="22"/>
          <w:szCs w:val="22"/>
          <w:lang w:val="en-US"/>
        </w:rPr>
        <w:t>DocumentTypes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proofErr w:type="spellStart"/>
      <w:r w:rsidRPr="00DA2377">
        <w:rPr>
          <w:sz w:val="22"/>
          <w:szCs w:val="22"/>
          <w:lang w:val="en-US"/>
        </w:rPr>
        <w:t>SocialCategories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Исходы лечения –«</w:t>
      </w:r>
      <w:proofErr w:type="spellStart"/>
      <w:r w:rsidRPr="00DA2377">
        <w:rPr>
          <w:sz w:val="22"/>
          <w:szCs w:val="22"/>
          <w:lang w:val="en-US"/>
        </w:rPr>
        <w:t>TreatmentResults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proofErr w:type="spellStart"/>
      <w:r w:rsidRPr="00DA2377">
        <w:rPr>
          <w:sz w:val="22"/>
          <w:szCs w:val="22"/>
          <w:lang w:val="en-US"/>
        </w:rPr>
        <w:t>ReasonsVisitPolyclinics</w:t>
      </w:r>
      <w:proofErr w:type="spellEnd"/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proofErr w:type="spellStart"/>
      <w:r w:rsidRPr="00DA2377">
        <w:rPr>
          <w:sz w:val="22"/>
          <w:szCs w:val="22"/>
          <w:lang w:val="en-US"/>
        </w:rPr>
        <w:t>DiagnosisTypes</w:t>
      </w:r>
      <w:proofErr w:type="spellEnd"/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</w:t>
      </w:r>
      <w:proofErr w:type="spellStart"/>
      <w:r w:rsidRPr="00DA2377">
        <w:rPr>
          <w:sz w:val="22"/>
          <w:szCs w:val="22"/>
        </w:rPr>
        <w:t>MKBs</w:t>
      </w:r>
      <w:proofErr w:type="spellEnd"/>
      <w:r w:rsidRPr="00DA2377">
        <w:rPr>
          <w:sz w:val="22"/>
          <w:szCs w:val="22"/>
        </w:rPr>
        <w:t>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proofErr w:type="spellStart"/>
      <w:r w:rsidRPr="00AE6EFC">
        <w:rPr>
          <w:sz w:val="22"/>
          <w:szCs w:val="22"/>
          <w:lang w:val="en-US"/>
        </w:rPr>
        <w:t>InjuryTypes</w:t>
      </w:r>
      <w:proofErr w:type="spellEnd"/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proofErr w:type="spellStart"/>
      <w:r w:rsidRPr="00C00753">
        <w:rPr>
          <w:sz w:val="22"/>
          <w:szCs w:val="22"/>
          <w:lang w:val="en-US"/>
        </w:rPr>
        <w:t>SimpleMedicalServices</w:t>
      </w:r>
      <w:proofErr w:type="spellEnd"/>
      <w:r w:rsidRPr="00C00753">
        <w:rPr>
          <w:sz w:val="22"/>
          <w:szCs w:val="22"/>
        </w:rPr>
        <w:t>»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</w:t>
      </w:r>
      <w:proofErr w:type="spellEnd"/>
      <w:r w:rsidR="00C21053" w:rsidRPr="00C00753">
        <w:rPr>
          <w:sz w:val="22"/>
          <w:szCs w:val="22"/>
        </w:rPr>
        <w:t>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</w:t>
      </w:r>
      <w:proofErr w:type="spellStart"/>
      <w:r w:rsidR="00C21053" w:rsidRPr="00C00753">
        <w:rPr>
          <w:sz w:val="22"/>
          <w:szCs w:val="22"/>
        </w:rPr>
        <w:t>SimpleMedicalService</w:t>
      </w:r>
      <w:proofErr w:type="spellEnd"/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 xml:space="preserve">- </w:t>
      </w:r>
      <w:proofErr w:type="spellStart"/>
      <w:r w:rsidR="00C21053" w:rsidRPr="00C00753">
        <w:rPr>
          <w:sz w:val="22"/>
          <w:szCs w:val="22"/>
        </w:rPr>
        <w:t>Type_sms-Group</w:t>
      </w:r>
      <w:proofErr w:type="spellEnd"/>
      <w:r w:rsidR="00C21053" w:rsidRPr="00C00753">
        <w:rPr>
          <w:sz w:val="22"/>
          <w:szCs w:val="22"/>
        </w:rPr>
        <w:t>»</w:t>
      </w:r>
    </w:p>
    <w:p w:rsidR="00C21053" w:rsidRPr="00C00753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</w:t>
      </w:r>
      <w:proofErr w:type="spellStart"/>
      <w:r w:rsidR="00712BD9" w:rsidRPr="00C00753">
        <w:rPr>
          <w:sz w:val="22"/>
          <w:szCs w:val="22"/>
          <w:lang w:val="en-US"/>
        </w:rPr>
        <w:t>SimpleMedicalService</w:t>
      </w:r>
      <w:r w:rsidR="00E2564A">
        <w:rPr>
          <w:sz w:val="22"/>
          <w:szCs w:val="22"/>
          <w:lang w:val="en-US"/>
        </w:rPr>
        <w:t>s</w:t>
      </w:r>
      <w:proofErr w:type="spellEnd"/>
      <w:r w:rsidR="00712BD9" w:rsidRPr="00C00753">
        <w:rPr>
          <w:sz w:val="22"/>
          <w:szCs w:val="22"/>
          <w:lang w:val="en-US"/>
        </w:rPr>
        <w:t xml:space="preserve">- </w:t>
      </w:r>
      <w:proofErr w:type="spellStart"/>
      <w:r w:rsidR="00712BD9" w:rsidRPr="00C00753">
        <w:rPr>
          <w:sz w:val="22"/>
          <w:szCs w:val="22"/>
          <w:lang w:val="en-US"/>
        </w:rPr>
        <w:t>Type_sms</w:t>
      </w:r>
      <w:proofErr w:type="spellEnd"/>
      <w:r w:rsidR="00712BD9" w:rsidRPr="00C00753">
        <w:rPr>
          <w:sz w:val="22"/>
          <w:szCs w:val="22"/>
          <w:lang w:val="en-US"/>
        </w:rPr>
        <w:t>- Group-</w:t>
      </w:r>
      <w:proofErr w:type="spellStart"/>
      <w:r w:rsidR="00712BD9" w:rsidRPr="00C00753">
        <w:rPr>
          <w:sz w:val="22"/>
          <w:szCs w:val="22"/>
          <w:lang w:val="en-US"/>
        </w:rPr>
        <w:t>sms</w:t>
      </w:r>
      <w:proofErr w:type="spellEnd"/>
      <w:r w:rsidR="00712BD9" w:rsidRPr="00C00753">
        <w:rPr>
          <w:sz w:val="22"/>
          <w:szCs w:val="22"/>
          <w:lang w:val="en-US"/>
        </w:rPr>
        <w:t>»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>Операции в стационарах –«</w:t>
      </w:r>
      <w:proofErr w:type="spellStart"/>
      <w:r w:rsidRPr="00E2564A">
        <w:rPr>
          <w:color w:val="000000"/>
          <w:sz w:val="22"/>
          <w:szCs w:val="22"/>
        </w:rPr>
        <w:t>HospitalsOperations</w:t>
      </w:r>
      <w:proofErr w:type="spellEnd"/>
      <w:r w:rsidRPr="00E2564A">
        <w:rPr>
          <w:color w:val="000000"/>
          <w:sz w:val="22"/>
          <w:szCs w:val="22"/>
        </w:rPr>
        <w:t>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MedicalStates</w:t>
      </w:r>
      <w:proofErr w:type="spellEnd"/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–«</w:t>
      </w:r>
      <w:proofErr w:type="spellStart"/>
      <w:r w:rsidR="003A6938" w:rsidRPr="006A1006">
        <w:rPr>
          <w:color w:val="000000"/>
          <w:sz w:val="22"/>
          <w:szCs w:val="22"/>
        </w:rPr>
        <w:t>ChamberTypes</w:t>
      </w:r>
      <w:proofErr w:type="spellEnd"/>
      <w:r w:rsidR="003A6938" w:rsidRPr="006A1006">
        <w:rPr>
          <w:color w:val="000000"/>
          <w:sz w:val="22"/>
          <w:szCs w:val="22"/>
        </w:rPr>
        <w:t>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6A1006">
        <w:rPr>
          <w:color w:val="000000"/>
          <w:sz w:val="22"/>
          <w:szCs w:val="22"/>
        </w:rPr>
        <w:t>Countries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Степень участия специалиста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highlight w:val="white"/>
        </w:rPr>
        <w:t>DegreeInvolvementSpecialists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lastRenderedPageBreak/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proofErr w:type="spellStart"/>
      <w:r w:rsidR="00670FB3" w:rsidRPr="00C00753">
        <w:rPr>
          <w:color w:val="000000"/>
          <w:sz w:val="22"/>
          <w:szCs w:val="22"/>
          <w:highlight w:val="white"/>
        </w:rPr>
        <w:t>VisitsTypes</w:t>
      </w:r>
      <w:proofErr w:type="spellEnd"/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670FB3" w:rsidP="00D56B0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  <w:highlight w:val="white"/>
        </w:rPr>
        <w:t>Возрастные группы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30)</w:t>
      </w:r>
      <w:r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Pr="00C23EF6">
        <w:rPr>
          <w:color w:val="000000"/>
          <w:sz w:val="22"/>
          <w:szCs w:val="22"/>
          <w:highlight w:val="white"/>
        </w:rPr>
        <w:t xml:space="preserve">« </w:t>
      </w:r>
      <w:proofErr w:type="spellStart"/>
      <w:r w:rsidRPr="00C23EF6">
        <w:rPr>
          <w:color w:val="000000"/>
          <w:sz w:val="22"/>
          <w:szCs w:val="22"/>
          <w:highlight w:val="white"/>
        </w:rPr>
        <w:t>Age</w:t>
      </w:r>
      <w:proofErr w:type="spellEnd"/>
      <w:r w:rsidRPr="00C23EF6">
        <w:rPr>
          <w:color w:val="000000"/>
          <w:sz w:val="22"/>
          <w:szCs w:val="22"/>
          <w:highlight w:val="white"/>
        </w:rPr>
        <w:t>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r w:rsidR="00D56B0B" w:rsidRPr="00D56B0B">
        <w:rPr>
          <w:color w:val="000000"/>
          <w:sz w:val="22"/>
          <w:szCs w:val="22"/>
          <w:highlight w:val="white"/>
        </w:rPr>
        <w:t xml:space="preserve"> </w:t>
      </w:r>
      <w:proofErr w:type="spellStart"/>
      <w:r w:rsidR="00D56B0B" w:rsidRPr="00D56B0B">
        <w:rPr>
          <w:color w:val="000000"/>
          <w:sz w:val="22"/>
          <w:szCs w:val="22"/>
          <w:highlight w:val="white"/>
        </w:rPr>
        <w:t>AgeGroups</w:t>
      </w:r>
      <w:proofErr w:type="spellEnd"/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proofErr w:type="spellStart"/>
      <w:r w:rsidRPr="00C00753">
        <w:rPr>
          <w:color w:val="000000"/>
          <w:sz w:val="22"/>
          <w:szCs w:val="22"/>
          <w:lang w:val="en-US"/>
        </w:rPr>
        <w:t>DirectionsTypes</w:t>
      </w:r>
      <w:proofErr w:type="spellEnd"/>
      <w:r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proofErr w:type="gramStart"/>
      <w:r w:rsidR="00D4353E" w:rsidRPr="00D56B0B">
        <w:rPr>
          <w:sz w:val="22"/>
          <w:szCs w:val="22"/>
        </w:rPr>
        <w:t>Федеральные</w:t>
      </w:r>
      <w:proofErr w:type="gramEnd"/>
      <w:r w:rsidR="00D4353E" w:rsidRPr="00D56B0B">
        <w:rPr>
          <w:sz w:val="22"/>
          <w:szCs w:val="22"/>
        </w:rPr>
        <w:t xml:space="preserve">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proofErr w:type="spellStart"/>
      <w:r w:rsidR="007743E8" w:rsidRPr="00D56B0B">
        <w:rPr>
          <w:lang w:val="en-US"/>
        </w:rPr>
        <w:t>CSG_Fed_Hospital</w:t>
      </w:r>
      <w:proofErr w:type="spellEnd"/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 xml:space="preserve">CSG – </w:t>
      </w:r>
      <w:proofErr w:type="spellStart"/>
      <w:r w:rsidR="007743E8" w:rsidRPr="00D56B0B">
        <w:rPr>
          <w:sz w:val="22"/>
          <w:szCs w:val="22"/>
          <w:lang w:val="en-US"/>
        </w:rPr>
        <w:t>CSG_Fed</w:t>
      </w:r>
      <w:proofErr w:type="spellEnd"/>
      <w:r w:rsidR="007743E8" w:rsidRPr="00D56B0B">
        <w:rPr>
          <w:sz w:val="22"/>
          <w:szCs w:val="22"/>
          <w:lang w:val="en-US"/>
        </w:rPr>
        <w:t xml:space="preserve"> _Hospital </w:t>
      </w:r>
      <w:proofErr w:type="gramStart"/>
      <w:r w:rsidR="007743E8" w:rsidRPr="00D56B0B">
        <w:rPr>
          <w:sz w:val="22"/>
          <w:szCs w:val="22"/>
          <w:lang w:val="en-US"/>
        </w:rPr>
        <w:t xml:space="preserve">– 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="007743E8" w:rsidRPr="00D56B0B">
        <w:rPr>
          <w:sz w:val="22"/>
          <w:szCs w:val="22"/>
          <w:lang w:val="en-US"/>
        </w:rPr>
        <w:t xml:space="preserve">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="007743E8" w:rsidRPr="00D56B0B">
        <w:rPr>
          <w:sz w:val="22"/>
          <w:szCs w:val="22"/>
          <w:lang w:val="en-US"/>
        </w:rPr>
        <w:t xml:space="preserve">CSG – CSG_ Fed _Hospital – </w:t>
      </w:r>
      <w:proofErr w:type="spellStart"/>
      <w:r w:rsidR="007743E8" w:rsidRPr="00D56B0B">
        <w:rPr>
          <w:sz w:val="22"/>
          <w:szCs w:val="22"/>
          <w:lang w:val="en-US"/>
        </w:rPr>
        <w:t>CSGProfile</w:t>
      </w:r>
      <w:proofErr w:type="spellEnd"/>
      <w:r w:rsidR="007743E8" w:rsidRPr="00D56B0B">
        <w:rPr>
          <w:sz w:val="22"/>
          <w:szCs w:val="22"/>
          <w:lang w:val="en-US"/>
        </w:rPr>
        <w:t xml:space="preserve"> – CSG - </w:t>
      </w:r>
      <w:proofErr w:type="spellStart"/>
      <w:r w:rsidR="007743E8" w:rsidRPr="00D56B0B">
        <w:rPr>
          <w:sz w:val="22"/>
          <w:szCs w:val="22"/>
          <w:lang w:val="en-US"/>
        </w:rPr>
        <w:t>aiding_types</w:t>
      </w:r>
      <w:proofErr w:type="spellEnd"/>
      <w:r w:rsidR="007743E8"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  <w:lang w:val="en-US"/>
        </w:rPr>
        <w:t>»</w:t>
      </w:r>
    </w:p>
    <w:p w:rsidR="005264CC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_Hospital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5264CC" w:rsidRPr="00D56B0B" w:rsidRDefault="00E539E8" w:rsidP="00E539E8">
      <w:pPr>
        <w:spacing w:after="0" w:line="360" w:lineRule="auto"/>
        <w:ind w:left="708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  <w:lang w:val="en-US"/>
        </w:rPr>
        <w:t xml:space="preserve">    </w:t>
      </w:r>
      <w:r w:rsidRPr="00D56B0B">
        <w:rPr>
          <w:sz w:val="22"/>
          <w:szCs w:val="22"/>
        </w:rPr>
        <w:t xml:space="preserve">21.2. </w:t>
      </w:r>
      <w:proofErr w:type="gramStart"/>
      <w:r w:rsidR="005264CC" w:rsidRPr="00D56B0B">
        <w:rPr>
          <w:sz w:val="22"/>
          <w:szCs w:val="22"/>
        </w:rPr>
        <w:t>Федеральные</w:t>
      </w:r>
      <w:proofErr w:type="gramEnd"/>
      <w:r w:rsidR="005264CC" w:rsidRPr="00D56B0B">
        <w:rPr>
          <w:sz w:val="22"/>
          <w:szCs w:val="22"/>
        </w:rPr>
        <w:t xml:space="preserve"> КСГ (круглосуточный стационар по </w:t>
      </w:r>
      <w:proofErr w:type="spellStart"/>
      <w:r w:rsidR="005264CC" w:rsidRPr="00D56B0B">
        <w:rPr>
          <w:sz w:val="22"/>
          <w:szCs w:val="22"/>
        </w:rPr>
        <w:t>сверхбазовой</w:t>
      </w:r>
      <w:proofErr w:type="spellEnd"/>
      <w:r w:rsidR="005264CC" w:rsidRPr="00D56B0B">
        <w:rPr>
          <w:sz w:val="22"/>
          <w:szCs w:val="22"/>
        </w:rPr>
        <w:t xml:space="preserve"> программе ОМС) (83), </w:t>
      </w:r>
    </w:p>
    <w:p w:rsidR="005264CC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bCs/>
          <w:lang w:val="en-US"/>
        </w:rPr>
      </w:pP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</w:t>
      </w:r>
      <w:r w:rsidRPr="00D56B0B">
        <w:rPr>
          <w:lang w:val="en-US" w:eastAsia="ar-SA"/>
        </w:rPr>
        <w:t>_overbase</w:t>
      </w:r>
      <w:proofErr w:type="spellEnd"/>
      <w:r w:rsidRPr="00D56B0B">
        <w:rPr>
          <w:bCs/>
          <w:lang w:val="en-US"/>
        </w:rPr>
        <w:t xml:space="preserve">» </w:t>
      </w:r>
    </w:p>
    <w:p w:rsidR="005264CC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_Hospital_ </w:t>
      </w:r>
      <w:proofErr w:type="spellStart"/>
      <w:r w:rsidRPr="00D56B0B">
        <w:rPr>
          <w:sz w:val="22"/>
          <w:szCs w:val="22"/>
          <w:lang w:val="en-US"/>
        </w:rPr>
        <w:t>overbase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CSG»</w:t>
      </w:r>
    </w:p>
    <w:p w:rsidR="005264CC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Hospital_overbase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r w:rsidR="009D3664" w:rsidRPr="00D56B0B">
        <w:rPr>
          <w:sz w:val="22"/>
          <w:szCs w:val="22"/>
          <w:lang w:val="en-US"/>
        </w:rPr>
        <w:t>«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>»</w:t>
      </w:r>
    </w:p>
    <w:p w:rsidR="009D3664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</w:t>
      </w:r>
      <w:r w:rsidR="009D3664" w:rsidRPr="00D56B0B">
        <w:rPr>
          <w:sz w:val="22"/>
          <w:szCs w:val="22"/>
          <w:lang w:val="en-US"/>
        </w:rPr>
        <w:t>«</w:t>
      </w:r>
      <w:r w:rsidRPr="00D56B0B">
        <w:rPr>
          <w:sz w:val="22"/>
          <w:szCs w:val="22"/>
          <w:lang w:val="en-US"/>
        </w:rPr>
        <w:t>CSG – CSG_ Fed _Hospital</w:t>
      </w:r>
      <w:r w:rsidR="009D3664" w:rsidRPr="00D56B0B">
        <w:rPr>
          <w:sz w:val="22"/>
          <w:szCs w:val="22"/>
          <w:lang w:val="en-US"/>
        </w:rPr>
        <w:t xml:space="preserve">_ </w:t>
      </w:r>
      <w:proofErr w:type="spellStart"/>
      <w:r w:rsidR="009D3664" w:rsidRPr="00D56B0B">
        <w:rPr>
          <w:sz w:val="22"/>
          <w:szCs w:val="22"/>
          <w:lang w:val="en-US"/>
        </w:rPr>
        <w:t>overbase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  <w:r w:rsidR="009D3664"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9D3664">
      <w:pPr>
        <w:spacing w:after="0" w:line="360" w:lineRule="auto"/>
        <w:ind w:left="709" w:firstLine="709"/>
        <w:contextualSpacing/>
        <w:jc w:val="left"/>
        <w:rPr>
          <w:color w:val="0033CC"/>
          <w:sz w:val="22"/>
          <w:szCs w:val="22"/>
          <w:lang w:val="en-US"/>
        </w:rPr>
      </w:pP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21.3.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CSG_Fed_Hospital_d</w:t>
      </w:r>
      <w:proofErr w:type="spellEnd"/>
      <w:r w:rsidRPr="00D56B0B">
        <w:rPr>
          <w:bCs/>
          <w:lang w:val="en-US"/>
        </w:rPr>
        <w:t>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gramStart"/>
      <w:r w:rsidRPr="00D56B0B">
        <w:rPr>
          <w:sz w:val="22"/>
          <w:szCs w:val="22"/>
          <w:lang w:val="en-US"/>
        </w:rPr>
        <w:t xml:space="preserve">– 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proofErr w:type="gram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r w:rsidRPr="00D56B0B">
        <w:rPr>
          <w:sz w:val="22"/>
          <w:szCs w:val="22"/>
          <w:lang w:val="en-US"/>
        </w:rPr>
        <w:t>Вид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оказываемой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r w:rsidRPr="00D56B0B">
        <w:rPr>
          <w:sz w:val="22"/>
          <w:szCs w:val="22"/>
          <w:lang w:val="en-US"/>
        </w:rPr>
        <w:t>медицинской</w:t>
      </w:r>
      <w:proofErr w:type="spellEnd"/>
      <w:r w:rsidRPr="00D56B0B">
        <w:rPr>
          <w:sz w:val="22"/>
          <w:szCs w:val="22"/>
          <w:lang w:val="en-US"/>
        </w:rPr>
        <w:t xml:space="preserve"> </w:t>
      </w:r>
      <w:proofErr w:type="spellStart"/>
      <w:proofErr w:type="gramStart"/>
      <w:r w:rsidRPr="00D56B0B">
        <w:rPr>
          <w:sz w:val="22"/>
          <w:szCs w:val="22"/>
          <w:lang w:val="en-US"/>
        </w:rPr>
        <w:t>помощи</w:t>
      </w:r>
      <w:proofErr w:type="spellEnd"/>
      <w:r w:rsidRPr="00D56B0B">
        <w:rPr>
          <w:sz w:val="22"/>
          <w:szCs w:val="22"/>
          <w:lang w:val="en-US"/>
        </w:rPr>
        <w:t xml:space="preserve">  «</w:t>
      </w:r>
      <w:proofErr w:type="gramEnd"/>
      <w:r w:rsidRPr="00D56B0B">
        <w:rPr>
          <w:sz w:val="22"/>
          <w:szCs w:val="22"/>
          <w:lang w:val="en-US"/>
        </w:rPr>
        <w:t>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 xml:space="preserve">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proofErr w:type="spellStart"/>
      <w:proofErr w:type="gramStart"/>
      <w:r w:rsidRPr="00D56B0B">
        <w:rPr>
          <w:sz w:val="22"/>
          <w:szCs w:val="22"/>
          <w:lang w:val="en-US"/>
        </w:rPr>
        <w:t>Диагнозы</w:t>
      </w:r>
      <w:proofErr w:type="spellEnd"/>
      <w:r w:rsidRPr="00D56B0B">
        <w:rPr>
          <w:sz w:val="22"/>
          <w:szCs w:val="22"/>
          <w:lang w:val="en-US"/>
        </w:rPr>
        <w:t xml:space="preserve">  КСГ</w:t>
      </w:r>
      <w:proofErr w:type="gramEnd"/>
      <w:r w:rsidRPr="00D56B0B">
        <w:rPr>
          <w:sz w:val="22"/>
          <w:szCs w:val="22"/>
          <w:lang w:val="en-US"/>
        </w:rPr>
        <w:t xml:space="preserve"> CSG – CSG_ Fed _</w:t>
      </w:r>
      <w:proofErr w:type="spellStart"/>
      <w:r w:rsidRPr="00D56B0B">
        <w:rPr>
          <w:sz w:val="22"/>
          <w:szCs w:val="22"/>
          <w:lang w:val="en-US"/>
        </w:rPr>
        <w:t>Hospital_d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</w:t>
      </w:r>
    </w:p>
    <w:p w:rsidR="009D3664" w:rsidRPr="00D56B0B" w:rsidRDefault="00E539E8" w:rsidP="00E539E8">
      <w:pPr>
        <w:spacing w:after="0" w:line="360" w:lineRule="auto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  <w:lang w:val="en-US"/>
        </w:rPr>
        <w:t xml:space="preserve">       </w:t>
      </w:r>
      <w:r w:rsidRPr="00D56B0B">
        <w:rPr>
          <w:sz w:val="22"/>
          <w:szCs w:val="22"/>
        </w:rPr>
        <w:t xml:space="preserve">21.4. </w:t>
      </w:r>
      <w:proofErr w:type="gramStart"/>
      <w:r w:rsidR="009D3664" w:rsidRPr="00D56B0B">
        <w:rPr>
          <w:sz w:val="22"/>
          <w:szCs w:val="22"/>
        </w:rPr>
        <w:t>Федеральные</w:t>
      </w:r>
      <w:proofErr w:type="gramEnd"/>
      <w:r w:rsidR="009D3664" w:rsidRPr="00D56B0B">
        <w:rPr>
          <w:sz w:val="22"/>
          <w:szCs w:val="22"/>
        </w:rPr>
        <w:t xml:space="preserve">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 xml:space="preserve">стационар по </w:t>
      </w:r>
      <w:proofErr w:type="spellStart"/>
      <w:r w:rsidR="009D3664" w:rsidRPr="00D56B0B">
        <w:rPr>
          <w:sz w:val="22"/>
          <w:szCs w:val="22"/>
          <w:lang w:eastAsia="ar-SA"/>
        </w:rPr>
        <w:t>сверхбазовой</w:t>
      </w:r>
      <w:proofErr w:type="spellEnd"/>
      <w:r w:rsidR="009D3664" w:rsidRPr="00D56B0B">
        <w:rPr>
          <w:sz w:val="22"/>
          <w:szCs w:val="22"/>
          <w:lang w:eastAsia="ar-SA"/>
        </w:rPr>
        <w:t xml:space="preserve"> </w:t>
      </w:r>
      <w:r w:rsidR="009D3664" w:rsidRPr="00D56B0B">
        <w:rPr>
          <w:sz w:val="22"/>
          <w:szCs w:val="22"/>
        </w:rPr>
        <w:t>программе ОМС) (8</w:t>
      </w:r>
      <w:r w:rsidR="00D4353E" w:rsidRPr="00D56B0B">
        <w:rPr>
          <w:sz w:val="22"/>
          <w:szCs w:val="22"/>
        </w:rPr>
        <w:t>5</w:t>
      </w:r>
      <w:r w:rsidR="009D3664" w:rsidRPr="00D56B0B">
        <w:rPr>
          <w:sz w:val="22"/>
          <w:szCs w:val="22"/>
        </w:rPr>
        <w:t xml:space="preserve">), </w:t>
      </w:r>
    </w:p>
    <w:p w:rsidR="009D3664" w:rsidRPr="00D56B0B" w:rsidRDefault="009D3664" w:rsidP="00D4353E">
      <w:pPr>
        <w:spacing w:after="0" w:line="360" w:lineRule="auto"/>
        <w:ind w:left="993" w:firstLine="0"/>
        <w:contextualSpacing/>
        <w:jc w:val="left"/>
        <w:rPr>
          <w:bCs/>
          <w:lang w:val="en-US"/>
        </w:rPr>
      </w:pPr>
      <w:r w:rsidRPr="00D56B0B">
        <w:rPr>
          <w:bCs/>
          <w:lang w:val="en-US"/>
        </w:rPr>
        <w:t>«</w:t>
      </w:r>
      <w:proofErr w:type="spellStart"/>
      <w:r w:rsidRPr="00D56B0B">
        <w:rPr>
          <w:bCs/>
          <w:lang w:val="en-US"/>
        </w:rPr>
        <w:t>CSG_Fed_Hospital</w:t>
      </w:r>
      <w:r w:rsidR="00D4353E" w:rsidRPr="00D56B0B">
        <w:rPr>
          <w:bCs/>
          <w:lang w:val="en-US"/>
        </w:rPr>
        <w:t>_d</w:t>
      </w:r>
      <w:r w:rsidRPr="00D56B0B">
        <w:rPr>
          <w:lang w:val="en-US" w:eastAsia="ar-SA"/>
        </w:rPr>
        <w:t>_overbase</w:t>
      </w:r>
      <w:proofErr w:type="spellEnd"/>
      <w:r w:rsidRPr="00D56B0B">
        <w:rPr>
          <w:bCs/>
          <w:lang w:val="en-US"/>
        </w:rPr>
        <w:t xml:space="preserve">» </w:t>
      </w:r>
    </w:p>
    <w:p w:rsidR="009D3664" w:rsidRPr="00D56B0B" w:rsidRDefault="009D3664" w:rsidP="00D4353E">
      <w:pPr>
        <w:spacing w:after="0" w:line="360" w:lineRule="auto"/>
        <w:ind w:left="993" w:firstLine="0"/>
        <w:contextualSpacing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 xml:space="preserve">«CSG – </w:t>
      </w:r>
      <w:proofErr w:type="spellStart"/>
      <w:r w:rsidRPr="00D56B0B">
        <w:rPr>
          <w:sz w:val="22"/>
          <w:szCs w:val="22"/>
          <w:lang w:val="en-US"/>
        </w:rPr>
        <w:t>CSG_Fed</w:t>
      </w:r>
      <w:proofErr w:type="spellEnd"/>
      <w:r w:rsidRPr="00D56B0B">
        <w:rPr>
          <w:sz w:val="22"/>
          <w:szCs w:val="22"/>
          <w:lang w:val="en-US"/>
        </w:rPr>
        <w:t xml:space="preserve">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>_</w:t>
      </w:r>
      <w:r w:rsidRPr="00D56B0B">
        <w:rPr>
          <w:lang w:val="en-US" w:eastAsia="ar-SA"/>
        </w:rPr>
        <w:t xml:space="preserve"> </w:t>
      </w:r>
      <w:proofErr w:type="spellStart"/>
      <w:r w:rsidRPr="00D56B0B">
        <w:rPr>
          <w:lang w:val="en-US" w:eastAsia="ar-SA"/>
        </w:rPr>
        <w:t>overbase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CSG»</w:t>
      </w:r>
    </w:p>
    <w:p w:rsidR="009D3664" w:rsidRPr="00D56B0B" w:rsidRDefault="009D3664" w:rsidP="00D4353E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</w:rPr>
        <w:t>Вид</w:t>
      </w:r>
      <w:r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</w:rPr>
        <w:t>оказываемой</w:t>
      </w:r>
      <w:r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</w:rPr>
        <w:t>медицинской</w:t>
      </w:r>
      <w:r w:rsidRPr="00D56B0B">
        <w:rPr>
          <w:sz w:val="22"/>
          <w:szCs w:val="22"/>
          <w:lang w:val="en-US"/>
        </w:rPr>
        <w:t xml:space="preserve"> </w:t>
      </w:r>
      <w:r w:rsidRPr="00D56B0B">
        <w:rPr>
          <w:sz w:val="22"/>
          <w:szCs w:val="22"/>
        </w:rPr>
        <w:t>помощи</w:t>
      </w:r>
      <w:r w:rsidRPr="00D56B0B">
        <w:rPr>
          <w:sz w:val="22"/>
          <w:szCs w:val="22"/>
          <w:lang w:val="en-US"/>
        </w:rPr>
        <w:t xml:space="preserve">  «CSG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r w:rsidRPr="00D56B0B">
        <w:rPr>
          <w:sz w:val="22"/>
          <w:szCs w:val="22"/>
          <w:lang w:val="en-US"/>
        </w:rPr>
        <w:t>_</w:t>
      </w:r>
      <w:r w:rsidRPr="00D56B0B">
        <w:rPr>
          <w:lang w:val="en-US" w:eastAsia="ar-SA"/>
        </w:rPr>
        <w:t>overbase</w:t>
      </w:r>
      <w:proofErr w:type="spellEnd"/>
      <w:r w:rsidRPr="00D56B0B">
        <w:rPr>
          <w:sz w:val="22"/>
          <w:szCs w:val="22"/>
          <w:lang w:val="en-US"/>
        </w:rPr>
        <w:t xml:space="preserve"> – «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</w:t>
      </w:r>
      <w:proofErr w:type="spellStart"/>
      <w:r w:rsidRPr="00D56B0B">
        <w:rPr>
          <w:sz w:val="22"/>
          <w:szCs w:val="22"/>
          <w:lang w:val="en-US"/>
        </w:rPr>
        <w:t>aiding_types</w:t>
      </w:r>
      <w:proofErr w:type="spellEnd"/>
      <w:r w:rsidRPr="00D56B0B">
        <w:rPr>
          <w:sz w:val="22"/>
          <w:szCs w:val="22"/>
          <w:lang w:val="en-US"/>
        </w:rPr>
        <w:t>»</w:t>
      </w:r>
    </w:p>
    <w:p w:rsidR="009D3664" w:rsidRPr="00D56B0B" w:rsidRDefault="009D3664" w:rsidP="00D4353E">
      <w:pPr>
        <w:spacing w:after="0" w:line="360" w:lineRule="auto"/>
        <w:ind w:left="1418" w:firstLine="0"/>
        <w:contextualSpacing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</w:rPr>
        <w:t>Диагнозы</w:t>
      </w:r>
      <w:r w:rsidRPr="00D56B0B">
        <w:rPr>
          <w:sz w:val="22"/>
          <w:szCs w:val="22"/>
          <w:lang w:val="en-US"/>
        </w:rPr>
        <w:t xml:space="preserve">  </w:t>
      </w:r>
      <w:r w:rsidRPr="00D56B0B">
        <w:rPr>
          <w:sz w:val="22"/>
          <w:szCs w:val="22"/>
        </w:rPr>
        <w:t>КСГ</w:t>
      </w:r>
      <w:r w:rsidRPr="00D56B0B">
        <w:rPr>
          <w:sz w:val="22"/>
          <w:szCs w:val="22"/>
          <w:lang w:val="en-US"/>
        </w:rPr>
        <w:t xml:space="preserve"> «CSG – CSG_ Fed _</w:t>
      </w:r>
      <w:proofErr w:type="spellStart"/>
      <w:r w:rsidRPr="00D56B0B">
        <w:rPr>
          <w:sz w:val="22"/>
          <w:szCs w:val="22"/>
          <w:lang w:val="en-US"/>
        </w:rPr>
        <w:t>Hospital</w:t>
      </w:r>
      <w:r w:rsidR="00D4353E" w:rsidRPr="00D56B0B">
        <w:rPr>
          <w:sz w:val="22"/>
          <w:szCs w:val="22"/>
          <w:lang w:val="en-US"/>
        </w:rPr>
        <w:t>_d</w:t>
      </w:r>
      <w:proofErr w:type="spellEnd"/>
      <w:r w:rsidRPr="00D56B0B">
        <w:rPr>
          <w:sz w:val="22"/>
          <w:szCs w:val="22"/>
          <w:lang w:val="en-US"/>
        </w:rPr>
        <w:t>_</w:t>
      </w:r>
      <w:r w:rsidRPr="00D56B0B">
        <w:rPr>
          <w:lang w:val="en-US" w:eastAsia="ar-SA"/>
        </w:rPr>
        <w:t xml:space="preserve"> </w:t>
      </w:r>
      <w:proofErr w:type="spellStart"/>
      <w:r w:rsidRPr="00D56B0B">
        <w:rPr>
          <w:lang w:val="en-US" w:eastAsia="ar-SA"/>
        </w:rPr>
        <w:t>overbase</w:t>
      </w:r>
      <w:proofErr w:type="spellEnd"/>
      <w:r w:rsidRPr="00D56B0B">
        <w:rPr>
          <w:sz w:val="22"/>
          <w:szCs w:val="22"/>
          <w:lang w:val="en-US"/>
        </w:rPr>
        <w:t xml:space="preserve"> – </w:t>
      </w:r>
      <w:proofErr w:type="spellStart"/>
      <w:r w:rsidRPr="00D56B0B">
        <w:rPr>
          <w:sz w:val="22"/>
          <w:szCs w:val="22"/>
          <w:lang w:val="en-US"/>
        </w:rPr>
        <w:t>CSGProfile</w:t>
      </w:r>
      <w:proofErr w:type="spellEnd"/>
      <w:r w:rsidRPr="00D56B0B">
        <w:rPr>
          <w:sz w:val="22"/>
          <w:szCs w:val="22"/>
          <w:lang w:val="en-US"/>
        </w:rPr>
        <w:t xml:space="preserve"> – CSG - MKBs - MKB»</w:t>
      </w:r>
    </w:p>
    <w:p w:rsidR="007743E8" w:rsidRPr="009D3664" w:rsidRDefault="007743E8" w:rsidP="009D3664">
      <w:pPr>
        <w:spacing w:after="0" w:line="360" w:lineRule="auto"/>
        <w:ind w:left="142" w:firstLine="0"/>
        <w:contextualSpacing/>
        <w:jc w:val="left"/>
        <w:rPr>
          <w:sz w:val="22"/>
          <w:szCs w:val="22"/>
          <w:lang w:val="en-US"/>
        </w:rPr>
      </w:pPr>
    </w:p>
    <w:p w:rsidR="00670FB3" w:rsidRPr="00E539E8" w:rsidRDefault="00E539E8" w:rsidP="00325F2B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539E8">
        <w:rPr>
          <w:sz w:val="22"/>
          <w:szCs w:val="22"/>
          <w:lang w:val="en-US"/>
        </w:rPr>
        <w:t>21.</w:t>
      </w:r>
      <w:r w:rsidR="0050241F" w:rsidRPr="00D56B0B">
        <w:rPr>
          <w:sz w:val="22"/>
          <w:szCs w:val="22"/>
          <w:lang w:val="en-US"/>
        </w:rPr>
        <w:t>5</w:t>
      </w:r>
      <w:proofErr w:type="gramStart"/>
      <w:r w:rsidRPr="00E539E8">
        <w:rPr>
          <w:sz w:val="22"/>
          <w:szCs w:val="22"/>
          <w:lang w:val="en-US"/>
        </w:rPr>
        <w:t xml:space="preserve">. </w:t>
      </w:r>
      <w:r w:rsidR="002D5771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К</w:t>
      </w:r>
      <w:r w:rsidR="00E22F2C" w:rsidRPr="00E539E8">
        <w:rPr>
          <w:sz w:val="22"/>
          <w:szCs w:val="22"/>
          <w:lang w:val="en-US"/>
        </w:rPr>
        <w:t>C</w:t>
      </w:r>
      <w:r w:rsidR="00670FB3" w:rsidRPr="00E539E8">
        <w:rPr>
          <w:sz w:val="22"/>
          <w:szCs w:val="22"/>
        </w:rPr>
        <w:t>Г</w:t>
      </w:r>
      <w:proofErr w:type="gramEnd"/>
      <w:r w:rsidR="00670FB3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стационар</w:t>
      </w:r>
      <w:r w:rsidR="0050241F" w:rsidRPr="00D56B0B">
        <w:rPr>
          <w:sz w:val="22"/>
          <w:szCs w:val="22"/>
          <w:lang w:val="en-US"/>
        </w:rPr>
        <w:t xml:space="preserve"> </w:t>
      </w:r>
      <w:r w:rsidR="0050241F">
        <w:rPr>
          <w:sz w:val="22"/>
          <w:szCs w:val="22"/>
        </w:rPr>
        <w:t>ВМП</w:t>
      </w:r>
      <w:r w:rsidR="00B24CFF" w:rsidRPr="00E539E8">
        <w:rPr>
          <w:sz w:val="22"/>
          <w:szCs w:val="22"/>
          <w:lang w:val="en-US"/>
        </w:rPr>
        <w:t xml:space="preserve"> </w:t>
      </w:r>
      <w:r w:rsidR="00B24CFF" w:rsidRPr="00E539E8">
        <w:rPr>
          <w:lang w:val="en-US"/>
        </w:rPr>
        <w:t>–</w:t>
      </w:r>
      <w:r w:rsidR="00B24CFF" w:rsidRPr="00E539E8">
        <w:rPr>
          <w:b/>
          <w:bCs/>
          <w:lang w:val="en-US"/>
        </w:rPr>
        <w:t xml:space="preserve"> «</w:t>
      </w:r>
      <w:proofErr w:type="spellStart"/>
      <w:r w:rsidR="00B24CFF" w:rsidRPr="00E539E8">
        <w:rPr>
          <w:lang w:val="en-US"/>
        </w:rPr>
        <w:t>CSG_Hospital</w:t>
      </w:r>
      <w:proofErr w:type="spellEnd"/>
      <w:r w:rsidR="00B24CFF" w:rsidRPr="00E539E8">
        <w:rPr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 xml:space="preserve">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lastRenderedPageBreak/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</w:t>
      </w:r>
      <w:proofErr w:type="spellStart"/>
      <w:r w:rsidRPr="00B5780A">
        <w:rPr>
          <w:sz w:val="22"/>
          <w:szCs w:val="22"/>
          <w:lang w:val="en-US"/>
        </w:rPr>
        <w:t>CSG_Hospital</w:t>
      </w:r>
      <w:proofErr w:type="spellEnd"/>
      <w:r w:rsidRPr="00B5780A">
        <w:rPr>
          <w:sz w:val="22"/>
          <w:szCs w:val="22"/>
          <w:lang w:val="en-US"/>
        </w:rPr>
        <w:t xml:space="preserve"> – </w:t>
      </w:r>
      <w:proofErr w:type="spellStart"/>
      <w:r w:rsidRPr="00B5780A">
        <w:rPr>
          <w:sz w:val="22"/>
          <w:szCs w:val="22"/>
          <w:lang w:val="en-US"/>
        </w:rPr>
        <w:t>AgeGroup</w:t>
      </w:r>
      <w:proofErr w:type="spellEnd"/>
      <w:r w:rsidRPr="00B5780A">
        <w:rPr>
          <w:sz w:val="22"/>
          <w:szCs w:val="22"/>
          <w:lang w:val="en-US"/>
        </w:rPr>
        <w:t xml:space="preserve"> –  </w:t>
      </w:r>
      <w:proofErr w:type="spellStart"/>
      <w:r w:rsidRPr="00B5780A">
        <w:rPr>
          <w:sz w:val="22"/>
          <w:szCs w:val="22"/>
          <w:lang w:val="en-US"/>
        </w:rPr>
        <w:t>CSGProfile</w:t>
      </w:r>
      <w:proofErr w:type="spellEnd"/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 xml:space="preserve">CSG – </w:t>
      </w:r>
      <w:proofErr w:type="spellStart"/>
      <w:r w:rsidRPr="00B5780A">
        <w:rPr>
          <w:sz w:val="20"/>
          <w:lang w:val="en-US"/>
        </w:rPr>
        <w:t>CSG_Hospital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AgeGroup</w:t>
      </w:r>
      <w:proofErr w:type="spellEnd"/>
      <w:r w:rsidRPr="00B5780A">
        <w:rPr>
          <w:sz w:val="20"/>
          <w:lang w:val="en-US"/>
        </w:rPr>
        <w:t xml:space="preserve"> – </w:t>
      </w:r>
      <w:proofErr w:type="spellStart"/>
      <w:r w:rsidRPr="00B5780A">
        <w:rPr>
          <w:sz w:val="20"/>
          <w:lang w:val="en-US"/>
        </w:rPr>
        <w:t>CSGProfile</w:t>
      </w:r>
      <w:proofErr w:type="spellEnd"/>
      <w:r w:rsidRPr="00B5780A">
        <w:rPr>
          <w:sz w:val="20"/>
          <w:lang w:val="en-US"/>
        </w:rPr>
        <w:t xml:space="preserve"> – CSG</w:t>
      </w:r>
      <w:r w:rsidRPr="00B5780A">
        <w:rPr>
          <w:sz w:val="22"/>
          <w:szCs w:val="22"/>
          <w:lang w:val="en-US"/>
        </w:rPr>
        <w:t>»</w:t>
      </w:r>
    </w:p>
    <w:p w:rsidR="00E01949" w:rsidRPr="00B5780A" w:rsidRDefault="00E01949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proofErr w:type="spellStart"/>
      <w:proofErr w:type="gramStart"/>
      <w:r w:rsidRPr="00B5780A">
        <w:rPr>
          <w:sz w:val="22"/>
          <w:szCs w:val="22"/>
          <w:lang w:val="en-US"/>
        </w:rPr>
        <w:t>Диагнозы</w:t>
      </w:r>
      <w:proofErr w:type="spellEnd"/>
      <w:r w:rsidRPr="00B5780A">
        <w:rPr>
          <w:sz w:val="22"/>
          <w:szCs w:val="22"/>
          <w:lang w:val="en-US"/>
        </w:rPr>
        <w:t xml:space="preserve">  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</w:t>
      </w:r>
      <w:proofErr w:type="gramEnd"/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 xml:space="preserve">– « CSG – </w:t>
      </w:r>
      <w:proofErr w:type="spellStart"/>
      <w:r w:rsidRPr="00B5780A">
        <w:rPr>
          <w:sz w:val="20"/>
          <w:szCs w:val="20"/>
          <w:lang w:val="en-US"/>
        </w:rPr>
        <w:t>CSG_Hospital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B5780A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B5780A">
        <w:rPr>
          <w:sz w:val="20"/>
          <w:szCs w:val="20"/>
          <w:lang w:val="en-US"/>
        </w:rPr>
        <w:t xml:space="preserve"> –  CSG - MKBs - MKB»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 xml:space="preserve">21.7.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proofErr w:type="spellStart"/>
      <w:r w:rsidR="00D30479" w:rsidRPr="00D30479">
        <w:rPr>
          <w:sz w:val="22"/>
          <w:szCs w:val="22"/>
        </w:rPr>
        <w:t>CSG_Polyclinic</w:t>
      </w:r>
      <w:proofErr w:type="spellEnd"/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proofErr w:type="spellStart"/>
      <w:r w:rsidRPr="00D30479">
        <w:rPr>
          <w:sz w:val="22"/>
          <w:szCs w:val="22"/>
        </w:rPr>
        <w:t>CSG_Polyclinic</w:t>
      </w:r>
      <w:proofErr w:type="spellEnd"/>
      <w:r w:rsidRPr="00CE3BF8">
        <w:rPr>
          <w:sz w:val="22"/>
          <w:szCs w:val="22"/>
        </w:rPr>
        <w:t xml:space="preserve"> – </w:t>
      </w:r>
      <w:proofErr w:type="spellStart"/>
      <w:r w:rsidRPr="00CE3BF8">
        <w:rPr>
          <w:sz w:val="22"/>
          <w:szCs w:val="22"/>
        </w:rPr>
        <w:t>AgeGroup</w:t>
      </w:r>
      <w:proofErr w:type="spellEnd"/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</w:t>
      </w:r>
      <w:proofErr w:type="spellStart"/>
      <w:r w:rsidR="00CE3BF8" w:rsidRPr="009A295C">
        <w:rPr>
          <w:sz w:val="22"/>
          <w:szCs w:val="22"/>
          <w:lang w:val="en-US"/>
        </w:rPr>
        <w:t>CSG_Polyclinic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AgeGroup</w:t>
      </w:r>
      <w:proofErr w:type="spellEnd"/>
      <w:r w:rsidR="00CE3BF8" w:rsidRPr="009A295C">
        <w:rPr>
          <w:sz w:val="22"/>
          <w:szCs w:val="22"/>
          <w:lang w:val="en-US"/>
        </w:rPr>
        <w:t xml:space="preserve"> – </w:t>
      </w:r>
      <w:proofErr w:type="spellStart"/>
      <w:r w:rsidR="00CE3BF8" w:rsidRPr="009A295C">
        <w:rPr>
          <w:sz w:val="22"/>
          <w:szCs w:val="22"/>
          <w:lang w:val="en-US"/>
        </w:rPr>
        <w:t>CSGProfile</w:t>
      </w:r>
      <w:proofErr w:type="spellEnd"/>
      <w:r w:rsidR="00CE3BF8" w:rsidRPr="009A295C">
        <w:rPr>
          <w:sz w:val="22"/>
          <w:szCs w:val="22"/>
          <w:lang w:val="en-US"/>
        </w:rPr>
        <w:t>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 xml:space="preserve">– «CSG – </w:t>
      </w:r>
      <w:proofErr w:type="spellStart"/>
      <w:r w:rsidR="009A295C" w:rsidRPr="009A295C">
        <w:rPr>
          <w:sz w:val="22"/>
          <w:szCs w:val="22"/>
          <w:lang w:val="en-US"/>
        </w:rPr>
        <w:t>CSG_Polyclinic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AgeGroup</w:t>
      </w:r>
      <w:proofErr w:type="spellEnd"/>
      <w:r w:rsidR="009A295C" w:rsidRPr="009A295C">
        <w:rPr>
          <w:sz w:val="22"/>
          <w:szCs w:val="22"/>
          <w:lang w:val="en-US"/>
        </w:rPr>
        <w:t xml:space="preserve"> – </w:t>
      </w:r>
      <w:proofErr w:type="spellStart"/>
      <w:r w:rsidR="009A295C" w:rsidRPr="009A295C">
        <w:rPr>
          <w:sz w:val="22"/>
          <w:szCs w:val="22"/>
          <w:lang w:val="en-US"/>
        </w:rPr>
        <w:t>CSGProfile</w:t>
      </w:r>
      <w:proofErr w:type="spellEnd"/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AgeGroup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proofErr w:type="spellStart"/>
      <w:r w:rsidRPr="00B5780A">
        <w:rPr>
          <w:sz w:val="20"/>
          <w:szCs w:val="20"/>
          <w:lang w:val="en-US"/>
        </w:rPr>
        <w:t>CSGProfile</w:t>
      </w:r>
      <w:proofErr w:type="spellEnd"/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AgeGroup</w:t>
      </w:r>
      <w:proofErr w:type="spellEnd"/>
      <w:r w:rsidR="009A295C" w:rsidRPr="00B5780A">
        <w:rPr>
          <w:sz w:val="20"/>
          <w:szCs w:val="20"/>
          <w:lang w:val="en-US"/>
        </w:rPr>
        <w:t xml:space="preserve"> – </w:t>
      </w:r>
      <w:proofErr w:type="spellStart"/>
      <w:r w:rsidR="009A295C" w:rsidRPr="00B5780A">
        <w:rPr>
          <w:sz w:val="20"/>
          <w:szCs w:val="20"/>
          <w:lang w:val="en-US"/>
        </w:rPr>
        <w:t>CSGProfile</w:t>
      </w:r>
      <w:proofErr w:type="spellEnd"/>
      <w:r w:rsidR="009A295C" w:rsidRPr="00B5780A">
        <w:rPr>
          <w:sz w:val="20"/>
          <w:szCs w:val="20"/>
          <w:lang w:val="en-US"/>
        </w:rPr>
        <w:t xml:space="preserve"> – CSG - </w:t>
      </w:r>
      <w:proofErr w:type="spellStart"/>
      <w:r w:rsidRPr="001052F0">
        <w:rPr>
          <w:sz w:val="20"/>
          <w:szCs w:val="20"/>
          <w:lang w:val="en-US"/>
        </w:rPr>
        <w:t>SimpleMedicalServices</w:t>
      </w:r>
      <w:proofErr w:type="spellEnd"/>
      <w:r w:rsidR="009A295C" w:rsidRPr="00B5780A">
        <w:rPr>
          <w:sz w:val="20"/>
          <w:szCs w:val="20"/>
          <w:lang w:val="en-US"/>
        </w:rPr>
        <w:t xml:space="preserve">- </w:t>
      </w:r>
      <w:proofErr w:type="spellStart"/>
      <w:r w:rsidRPr="001052F0">
        <w:rPr>
          <w:sz w:val="20"/>
          <w:szCs w:val="20"/>
          <w:lang w:val="en-US"/>
        </w:rPr>
        <w:t>sms</w:t>
      </w:r>
      <w:proofErr w:type="spellEnd"/>
      <w:r w:rsidR="009A295C" w:rsidRPr="00B5780A">
        <w:rPr>
          <w:sz w:val="20"/>
          <w:szCs w:val="20"/>
          <w:lang w:val="en-US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SmpCallReasons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SmpCallTypes</w:t>
      </w:r>
      <w:proofErr w:type="spellEnd"/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proofErr w:type="spellStart"/>
      <w:r w:rsidRPr="00B5780A">
        <w:rPr>
          <w:sz w:val="22"/>
          <w:szCs w:val="22"/>
          <w:highlight w:val="white"/>
        </w:rPr>
        <w:t>SmpCall</w:t>
      </w:r>
      <w:proofErr w:type="spellEnd"/>
      <w:r w:rsidR="00CE48EC" w:rsidRPr="00B5780A">
        <w:rPr>
          <w:sz w:val="22"/>
          <w:szCs w:val="22"/>
          <w:lang w:val="en-US"/>
        </w:rPr>
        <w:t>R</w:t>
      </w:r>
      <w:proofErr w:type="spellStart"/>
      <w:r w:rsidR="00CE48EC" w:rsidRPr="00B5780A">
        <w:rPr>
          <w:sz w:val="22"/>
          <w:szCs w:val="22"/>
        </w:rPr>
        <w:t>epeated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SmpLateCheckOuts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proofErr w:type="spellStart"/>
      <w:r w:rsidRPr="00B5780A">
        <w:rPr>
          <w:sz w:val="22"/>
          <w:szCs w:val="22"/>
          <w:highlight w:val="white"/>
        </w:rPr>
        <w:t>SmpComeOutTypes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SmpAccidentCauses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proofErr w:type="spellStart"/>
      <w:r w:rsidRPr="00B5780A">
        <w:rPr>
          <w:sz w:val="22"/>
          <w:szCs w:val="22"/>
          <w:highlight w:val="white"/>
        </w:rPr>
        <w:t>SmpPatientsStateTypes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SmpResults</w:t>
      </w:r>
      <w:proofErr w:type="spellEnd"/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proofErr w:type="spellStart"/>
      <w:r w:rsidRPr="00B5780A">
        <w:rPr>
          <w:sz w:val="22"/>
          <w:szCs w:val="22"/>
          <w:highlight w:val="white"/>
        </w:rPr>
        <w:t>SmpComplications</w:t>
      </w:r>
      <w:proofErr w:type="spellEnd"/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</w:t>
      </w:r>
      <w:proofErr w:type="spellStart"/>
      <w:r w:rsidRPr="00B5780A">
        <w:rPr>
          <w:sz w:val="22"/>
          <w:szCs w:val="22"/>
        </w:rPr>
        <w:t>SmpResultExits</w:t>
      </w:r>
      <w:proofErr w:type="spellEnd"/>
      <w:r w:rsidRPr="00B5780A">
        <w:rPr>
          <w:sz w:val="22"/>
          <w:szCs w:val="22"/>
        </w:rPr>
        <w:t>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</w:t>
      </w:r>
      <w:proofErr w:type="spellStart"/>
      <w:r w:rsidR="00DB13BA" w:rsidRPr="006A1006">
        <w:rPr>
          <w:sz w:val="22"/>
          <w:szCs w:val="22"/>
        </w:rPr>
        <w:t>SmpTimeStep</w:t>
      </w:r>
      <w:proofErr w:type="spellEnd"/>
      <w:r w:rsidR="00DB13BA" w:rsidRPr="006A1006">
        <w:rPr>
          <w:sz w:val="22"/>
          <w:szCs w:val="22"/>
        </w:rPr>
        <w:t>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proofErr w:type="spellStart"/>
      <w:r w:rsidR="00C00753" w:rsidRPr="00B5780A">
        <w:rPr>
          <w:sz w:val="22"/>
          <w:szCs w:val="22"/>
        </w:rPr>
        <w:t>nesthesias</w:t>
      </w:r>
      <w:proofErr w:type="spellEnd"/>
      <w:r w:rsidR="00C00753" w:rsidRPr="00B5780A">
        <w:rPr>
          <w:sz w:val="22"/>
          <w:szCs w:val="22"/>
        </w:rPr>
        <w:t>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proofErr w:type="spellStart"/>
      <w:r w:rsidR="002503F6" w:rsidRPr="00B46FC3">
        <w:rPr>
          <w:sz w:val="22"/>
          <w:szCs w:val="22"/>
        </w:rPr>
        <w:t>um</w:t>
      </w:r>
      <w:proofErr w:type="spellEnd"/>
      <w:r w:rsidR="002503F6" w:rsidRPr="00B46FC3">
        <w:rPr>
          <w:sz w:val="22"/>
          <w:szCs w:val="22"/>
          <w:lang w:val="en-US"/>
        </w:rPr>
        <w:t>T</w:t>
      </w:r>
      <w:proofErr w:type="spellStart"/>
      <w:r w:rsidRPr="00B46FC3">
        <w:rPr>
          <w:sz w:val="22"/>
          <w:szCs w:val="22"/>
        </w:rPr>
        <w:t>ypes</w:t>
      </w:r>
      <w:proofErr w:type="spellEnd"/>
      <w:r w:rsidR="00997554" w:rsidRPr="00B46FC3">
        <w:rPr>
          <w:sz w:val="22"/>
          <w:szCs w:val="22"/>
          <w:lang w:val="en-US"/>
        </w:rPr>
        <w:t>-</w:t>
      </w:r>
      <w:proofErr w:type="spellStart"/>
      <w:r w:rsidR="00997554" w:rsidRPr="00B46FC3">
        <w:rPr>
          <w:sz w:val="22"/>
          <w:szCs w:val="22"/>
          <w:lang w:val="en-US"/>
        </w:rPr>
        <w:t>SumType</w:t>
      </w:r>
      <w:proofErr w:type="spellEnd"/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</w:t>
      </w:r>
      <w:proofErr w:type="spellStart"/>
      <w:r w:rsidRPr="00B46FC3">
        <w:t>MotiveRefusal</w:t>
      </w:r>
      <w:proofErr w:type="spellEnd"/>
      <w:r w:rsidRPr="00B46FC3">
        <w:t xml:space="preserve"> - </w:t>
      </w:r>
      <w:proofErr w:type="spellStart"/>
      <w:r w:rsidRPr="00B46FC3">
        <w:t>Refusal</w:t>
      </w:r>
      <w:proofErr w:type="spellEnd"/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proofErr w:type="spellStart"/>
      <w:r w:rsidRPr="00F75DA9">
        <w:rPr>
          <w:sz w:val="22"/>
          <w:szCs w:val="22"/>
        </w:rPr>
        <w:t>nit</w:t>
      </w:r>
      <w:proofErr w:type="spellEnd"/>
      <w:r w:rsidRPr="00F75DA9">
        <w:rPr>
          <w:sz w:val="22"/>
          <w:szCs w:val="22"/>
          <w:lang w:val="en-US"/>
        </w:rPr>
        <w:t>M</w:t>
      </w:r>
      <w:proofErr w:type="spellStart"/>
      <w:r w:rsidRPr="00F75DA9">
        <w:rPr>
          <w:sz w:val="22"/>
          <w:szCs w:val="22"/>
        </w:rPr>
        <w:t>easure</w:t>
      </w:r>
      <w:proofErr w:type="spellEnd"/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proofErr w:type="spellStart"/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proofErr w:type="spellEnd"/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proofErr w:type="spellStart"/>
      <w:r w:rsidR="00DB6E8C" w:rsidRPr="006A1006">
        <w:rPr>
          <w:sz w:val="22"/>
          <w:szCs w:val="22"/>
          <w:lang w:val="en-US"/>
        </w:rPr>
        <w:t>MedWorks</w:t>
      </w:r>
      <w:proofErr w:type="spellEnd"/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  <w:lang w:val="en-US"/>
        </w:rPr>
        <w:t>Privelege_codes</w:t>
      </w:r>
      <w:proofErr w:type="spellEnd"/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</w:t>
      </w:r>
      <w:proofErr w:type="spellStart"/>
      <w:r w:rsidRPr="007F6FFA">
        <w:rPr>
          <w:sz w:val="22"/>
          <w:szCs w:val="22"/>
        </w:rPr>
        <w:t>Vmp_kind</w:t>
      </w:r>
      <w:r w:rsidR="00F53252" w:rsidRPr="007F6FFA">
        <w:rPr>
          <w:sz w:val="22"/>
          <w:szCs w:val="22"/>
        </w:rPr>
        <w:t>s</w:t>
      </w:r>
      <w:proofErr w:type="spellEnd"/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proofErr w:type="spellStart"/>
      <w:r w:rsidR="00E05E07" w:rsidRPr="00D1315C">
        <w:rPr>
          <w:sz w:val="22"/>
          <w:szCs w:val="22"/>
        </w:rPr>
        <w:t>Vmp_vid_metods</w:t>
      </w:r>
      <w:proofErr w:type="spellEnd"/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</w:t>
      </w:r>
      <w:proofErr w:type="spellStart"/>
      <w:r w:rsidRPr="00D1315C">
        <w:rPr>
          <w:sz w:val="22"/>
          <w:szCs w:val="22"/>
        </w:rPr>
        <w:t>Tube_types</w:t>
      </w:r>
      <w:proofErr w:type="spellEnd"/>
      <w:r w:rsidRPr="00D1315C">
        <w:rPr>
          <w:sz w:val="22"/>
          <w:szCs w:val="22"/>
        </w:rPr>
        <w:t>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lastRenderedPageBreak/>
        <w:t>Справочник родственных специальностей (74) – «</w:t>
      </w:r>
      <w:proofErr w:type="spellStart"/>
      <w:r w:rsidRPr="004A2497">
        <w:rPr>
          <w:sz w:val="22"/>
          <w:szCs w:val="22"/>
        </w:rPr>
        <w:t>Related_spec</w:t>
      </w:r>
      <w:proofErr w:type="spellEnd"/>
      <w:r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proofErr w:type="spellStart"/>
      <w:r w:rsidRPr="007963FF">
        <w:rPr>
          <w:sz w:val="22"/>
          <w:szCs w:val="22"/>
        </w:rPr>
        <w:t>Help_types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proofErr w:type="spellStart"/>
      <w:r w:rsidRPr="007963FF">
        <w:rPr>
          <w:sz w:val="22"/>
          <w:szCs w:val="22"/>
        </w:rPr>
        <w:t>Aiding_types</w:t>
      </w:r>
      <w:proofErr w:type="spellEnd"/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P_tooths</w:t>
      </w:r>
      <w:proofErr w:type="spellEnd"/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N_tooths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proofErr w:type="spellStart"/>
      <w:r w:rsidRPr="007963FF">
        <w:rPr>
          <w:sz w:val="22"/>
          <w:szCs w:val="22"/>
        </w:rPr>
        <w:t>consumables</w:t>
      </w:r>
      <w:proofErr w:type="spellEnd"/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Соответствие кода оказанной медицинской услуги коду специальности лечащего врача. </w:t>
      </w:r>
      <w:r w:rsidRPr="004A2497">
        <w:rPr>
          <w:sz w:val="22"/>
          <w:szCs w:val="22"/>
        </w:rPr>
        <w:t>(</w:t>
      </w:r>
      <w:r w:rsidRPr="007963FF">
        <w:rPr>
          <w:sz w:val="22"/>
          <w:szCs w:val="22"/>
        </w:rPr>
        <w:t>81</w:t>
      </w:r>
      <w:r w:rsidRPr="004A2497">
        <w:rPr>
          <w:sz w:val="22"/>
          <w:szCs w:val="22"/>
        </w:rPr>
        <w:t>)</w:t>
      </w:r>
      <w:r w:rsidRPr="007963FF">
        <w:rPr>
          <w:sz w:val="22"/>
          <w:szCs w:val="22"/>
        </w:rPr>
        <w:t xml:space="preserve"> – </w:t>
      </w:r>
      <w:r>
        <w:rPr>
          <w:sz w:val="22"/>
          <w:szCs w:val="22"/>
        </w:rPr>
        <w:t>«</w:t>
      </w:r>
      <w:r w:rsidRPr="007963FF">
        <w:rPr>
          <w:sz w:val="22"/>
          <w:szCs w:val="22"/>
        </w:rPr>
        <w:t>app20</w:t>
      </w:r>
      <w:r>
        <w:rPr>
          <w:sz w:val="22"/>
          <w:szCs w:val="22"/>
        </w:rPr>
        <w:t>»</w:t>
      </w:r>
    </w:p>
    <w:p w:rsidR="007963FF" w:rsidRPr="004A2497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(30)</w:t>
      </w:r>
      <w:r>
        <w:rPr>
          <w:sz w:val="22"/>
          <w:szCs w:val="22"/>
        </w:rPr>
        <w:t xml:space="preserve">  «</w:t>
      </w:r>
      <w:proofErr w:type="spellStart"/>
      <w:r w:rsidR="007963FF" w:rsidRPr="007963FF">
        <w:rPr>
          <w:sz w:val="22"/>
          <w:szCs w:val="22"/>
        </w:rPr>
        <w:t>sex</w:t>
      </w:r>
      <w:proofErr w:type="spellEnd"/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54635B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1" w:name="_Toc297553521"/>
      <w:bookmarkStart w:id="32" w:name="_Toc314586195"/>
      <w:bookmarkStart w:id="33" w:name="_Toc437007574"/>
      <w:r w:rsidRPr="0054635B">
        <w:rPr>
          <w:rFonts w:ascii="Times New Roman" w:hAnsi="Times New Roman" w:cs="Times New Roman"/>
          <w:sz w:val="24"/>
          <w:szCs w:val="24"/>
        </w:rPr>
        <w:t>Элементы и атрибуты</w:t>
      </w:r>
      <w:bookmarkEnd w:id="31"/>
      <w:bookmarkEnd w:id="32"/>
      <w:bookmarkEnd w:id="33"/>
    </w:p>
    <w:p w:rsidR="00670FB3" w:rsidRPr="002E0227" w:rsidRDefault="00670FB3" w:rsidP="00670FB3">
      <w:pPr>
        <w:pStyle w:val="2"/>
        <w:numPr>
          <w:ilvl w:val="0"/>
          <w:numId w:val="0"/>
        </w:numPr>
        <w:spacing w:before="120" w:line="360" w:lineRule="auto"/>
        <w:jc w:val="center"/>
        <w:rPr>
          <w:rFonts w:ascii="Times New Roman" w:hAnsi="Times New Roman" w:cs="Times New Roman"/>
          <w:b w:val="0"/>
          <w:sz w:val="22"/>
          <w:szCs w:val="22"/>
        </w:rPr>
      </w:pPr>
      <w:bookmarkStart w:id="34" w:name="_Toc314586196"/>
      <w:bookmarkStart w:id="35" w:name="_Toc437007575"/>
      <w:r w:rsidRPr="002E0227">
        <w:rPr>
          <w:rFonts w:ascii="Times New Roman" w:hAnsi="Times New Roman" w:cs="Times New Roman"/>
          <w:b w:val="0"/>
          <w:sz w:val="22"/>
          <w:szCs w:val="22"/>
        </w:rPr>
        <w:t>В таблицах, приведенных ниже, в столбце «Условия заполнения» указывается:</w:t>
      </w:r>
      <w:bookmarkEnd w:id="34"/>
      <w:bookmarkEnd w:id="35"/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 xml:space="preserve"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</w:t>
      </w:r>
      <w:proofErr w:type="spellStart"/>
      <w:r w:rsidRPr="004D5B2D">
        <w:rPr>
          <w:lang w:eastAsia="ar-SA"/>
        </w:rPr>
        <w:t>string</w:t>
      </w:r>
      <w:proofErr w:type="spellEnd"/>
      <w:r w:rsidRPr="004D5B2D">
        <w:rPr>
          <w:lang w:eastAsia="ar-SA"/>
        </w:rPr>
        <w:t>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lastRenderedPageBreak/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67975" w:rsidRDefault="00C67975" w:rsidP="00C67975">
      <w:pPr>
        <w:pStyle w:val="2"/>
        <w:numPr>
          <w:ilvl w:val="0"/>
          <w:numId w:val="0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314586198"/>
      <w:bookmarkStart w:id="37" w:name="_Toc437007576"/>
      <w:bookmarkStart w:id="38" w:name="_Toc314586197"/>
      <w:r w:rsidRPr="00C67975">
        <w:rPr>
          <w:rFonts w:ascii="Times New Roman" w:hAnsi="Times New Roman" w:cs="Times New Roman"/>
          <w:sz w:val="24"/>
          <w:szCs w:val="24"/>
        </w:rPr>
        <w:t>Содержание документа</w:t>
      </w:r>
      <w:bookmarkEnd w:id="36"/>
      <w:bookmarkEnd w:id="37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 xml:space="preserve">Атрибуты элемента </w:t>
      </w:r>
      <w:proofErr w:type="spellStart"/>
      <w:r w:rsidRPr="00731AF0">
        <w:rPr>
          <w:sz w:val="22"/>
          <w:szCs w:val="22"/>
        </w:rPr>
        <w:t>body</w:t>
      </w:r>
      <w:bookmarkEnd w:id="3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95"/>
        <w:gridCol w:w="3100"/>
        <w:gridCol w:w="1559"/>
        <w:gridCol w:w="850"/>
        <w:gridCol w:w="3261"/>
      </w:tblGrid>
      <w:tr w:rsidR="00670FB3" w:rsidRPr="002E0227" w:rsidTr="004D5B2D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D5B2D">
        <w:trPr>
          <w:cantSplit/>
          <w:trHeight w:val="266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4D5B2D">
        <w:trPr>
          <w:cantSplit/>
          <w:trHeight w:val="627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protocol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  <w:proofErr w:type="spellEnd"/>
          </w:p>
        </w:tc>
      </w:tr>
      <w:tr w:rsidR="00670FB3" w:rsidRPr="002E0227" w:rsidTr="004D5B2D">
        <w:trPr>
          <w:cantSplit/>
          <w:trHeight w:val="32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begin_date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creation_date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Yyyy</w:t>
            </w:r>
            <w:proofErr w:type="spellEnd"/>
            <w:r w:rsidRPr="002E0227">
              <w:rPr>
                <w:sz w:val="22"/>
                <w:szCs w:val="22"/>
                <w:lang w:val="en-US" w:eastAsia="ar-SA"/>
              </w:rPr>
              <w:t>-mm-</w:t>
            </w:r>
            <w:proofErr w:type="spellStart"/>
            <w:r w:rsidRPr="002E0227">
              <w:rPr>
                <w:sz w:val="22"/>
                <w:szCs w:val="22"/>
                <w:lang w:val="en-US" w:eastAsia="ar-SA"/>
              </w:rPr>
              <w:t>dd</w:t>
            </w:r>
            <w:proofErr w:type="spellEnd"/>
          </w:p>
        </w:tc>
      </w:tr>
      <w:tr w:rsidR="00670FB3" w:rsidRPr="002E0227" w:rsidTr="004D5B2D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telcreator</w:t>
            </w:r>
            <w:proofErr w:type="spellEnd"/>
          </w:p>
        </w:tc>
        <w:tc>
          <w:tcPr>
            <w:tcW w:w="310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32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40" w:name="_Toc437007577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40"/>
    </w:p>
    <w:bookmarkEnd w:id="39"/>
    <w:p w:rsidR="00670FB3" w:rsidRPr="002E0227" w:rsidRDefault="00670FB3" w:rsidP="00180506">
      <w:pPr>
        <w:pStyle w:val="2"/>
        <w:numPr>
          <w:ilvl w:val="0"/>
          <w:numId w:val="0"/>
        </w:numPr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1" w:name="_Toc31458620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LPUs</w:t>
      </w:r>
      <w:proofErr w:type="spellEnd"/>
      <w:r w:rsidRPr="00346FD9">
        <w:rPr>
          <w:sz w:val="22"/>
          <w:szCs w:val="22"/>
        </w:rPr>
        <w:t>- LPU</w:t>
      </w:r>
      <w:bookmarkEnd w:id="4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76"/>
        <w:gridCol w:w="2283"/>
        <w:gridCol w:w="1710"/>
        <w:gridCol w:w="929"/>
        <w:gridCol w:w="2312"/>
      </w:tblGrid>
      <w:tr w:rsidR="00670FB3" w:rsidRPr="002E0227" w:rsidTr="008629DF">
        <w:trPr>
          <w:trHeight w:val="657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609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ordr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1B3C1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Тип </w:t>
            </w:r>
            <w:r w:rsidR="001B3C1A">
              <w:rPr>
                <w:sz w:val="22"/>
                <w:szCs w:val="22"/>
              </w:rPr>
              <w:t>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231A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:1</w:t>
            </w:r>
            <w:r>
              <w:rPr>
                <w:sz w:val="22"/>
                <w:szCs w:val="22"/>
                <w:lang w:eastAsia="ar-SA"/>
              </w:rPr>
              <w:t>,2,3,4,5,6,7</w:t>
            </w:r>
          </w:p>
        </w:tc>
      </w:tr>
      <w:tr w:rsidR="00670FB3" w:rsidRPr="002E0227" w:rsidTr="002A4D84">
        <w:trPr>
          <w:trHeight w:val="168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kpp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</w:rPr>
              <w:t>Кпп</w:t>
            </w:r>
            <w:proofErr w:type="spellEnd"/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86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22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C23EF6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proofErr w:type="spellStart"/>
            <w:r w:rsidRPr="00C23EF6">
              <w:rPr>
                <w:color w:val="0C019B"/>
                <w:sz w:val="22"/>
                <w:szCs w:val="22"/>
                <w:lang w:eastAsia="ar-SA"/>
              </w:rPr>
              <w:t>podush_fin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proofErr w:type="spellStart"/>
            <w:r w:rsidRPr="00C23EF6">
              <w:rPr>
                <w:color w:val="0C019B"/>
                <w:sz w:val="22"/>
                <w:szCs w:val="22"/>
                <w:lang w:eastAsia="ar-SA"/>
              </w:rPr>
              <w:t>Подушевое</w:t>
            </w:r>
            <w:proofErr w:type="spellEnd"/>
            <w:r w:rsidRPr="00C23EF6">
              <w:rPr>
                <w:color w:val="0C019B"/>
                <w:sz w:val="22"/>
                <w:szCs w:val="22"/>
                <w:lang w:eastAsia="ar-SA"/>
              </w:rPr>
              <w:t xml:space="preserve"> финансирование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r w:rsidRPr="00C23EF6">
              <w:rPr>
                <w:color w:val="0C019B"/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  <w:proofErr w:type="spellStart"/>
            <w:r w:rsidRPr="00C23EF6">
              <w:rPr>
                <w:color w:val="0C019B"/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C23EF6" w:rsidRDefault="00C23EF6" w:rsidP="00C23EF6">
            <w:pPr>
              <w:pStyle w:val="afd"/>
              <w:keepLines/>
              <w:spacing w:line="360" w:lineRule="auto"/>
              <w:rPr>
                <w:color w:val="0C019B"/>
                <w:sz w:val="22"/>
                <w:szCs w:val="22"/>
                <w:lang w:eastAsia="ar-SA"/>
              </w:rPr>
            </w:pPr>
          </w:p>
        </w:tc>
      </w:tr>
      <w:tr w:rsidR="00B5780A" w:rsidRPr="00B5780A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0D3C8B">
              <w:rPr>
                <w:sz w:val="22"/>
                <w:szCs w:val="22"/>
                <w:lang w:eastAsia="ar-SA"/>
              </w:rPr>
              <w:lastRenderedPageBreak/>
              <w:t>med_help_sign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level_p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level_h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круглосуточного стационара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медицинской помощи в условиях дневного стационара (всех типов)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3A59E1" w:rsidRPr="002C57ED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level_f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До</w:t>
            </w:r>
            <w:proofErr w:type="spellEnd"/>
            <w:r w:rsidRPr="002C57ED">
              <w:rPr>
                <w:sz w:val="22"/>
                <w:szCs w:val="22"/>
                <w:lang w:val="en-US"/>
              </w:rPr>
              <w:t xml:space="preserve"> 3 </w:t>
            </w:r>
            <w:proofErr w:type="spellStart"/>
            <w:r w:rsidRPr="002C57ED">
              <w:rPr>
                <w:sz w:val="22"/>
                <w:szCs w:val="22"/>
                <w:lang w:val="en-US"/>
              </w:rPr>
              <w:t>символов</w:t>
            </w:r>
            <w:proofErr w:type="spellEnd"/>
          </w:p>
        </w:tc>
      </w:tr>
      <w:tr w:rsidR="00DA2377" w:rsidRPr="00DA2377" w:rsidTr="002A4D84">
        <w:trPr>
          <w:trHeight w:val="663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post_id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integer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1 – </w:t>
            </w:r>
            <w:proofErr w:type="spellStart"/>
            <w:r w:rsidRPr="00DA2377">
              <w:rPr>
                <w:sz w:val="22"/>
                <w:szCs w:val="22"/>
                <w:lang w:eastAsia="ar-SA"/>
              </w:rPr>
              <w:t>гл</w:t>
            </w:r>
            <w:proofErr w:type="gramStart"/>
            <w:r w:rsidRPr="00DA2377">
              <w:rPr>
                <w:sz w:val="22"/>
                <w:szCs w:val="22"/>
                <w:lang w:eastAsia="ar-SA"/>
              </w:rPr>
              <w:t>.в</w:t>
            </w:r>
            <w:proofErr w:type="gramEnd"/>
            <w:r w:rsidRPr="00DA2377">
              <w:rPr>
                <w:sz w:val="22"/>
                <w:szCs w:val="22"/>
                <w:lang w:eastAsia="ar-SA"/>
              </w:rPr>
              <w:t>рач</w:t>
            </w:r>
            <w:proofErr w:type="spellEnd"/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именительном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A3324B">
        <w:trPr>
          <w:trHeight w:val="665"/>
        </w:trPr>
        <w:tc>
          <w:tcPr>
            <w:tcW w:w="2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DB6E8C" w:rsidRDefault="00625AF4" w:rsidP="00DB6E8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2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3" w:name="_Toc437007578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2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3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4" w:name="_Toc314586204"/>
      <w:r w:rsidRPr="00180506">
        <w:rPr>
          <w:b/>
          <w:bCs/>
          <w:sz w:val="24"/>
          <w:szCs w:val="24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Данные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по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D258E" w:rsidRPr="00F5231C">
        <w:rPr>
          <w:b/>
          <w:bCs/>
          <w:sz w:val="24"/>
          <w:szCs w:val="24"/>
          <w:lang w:val="en-US"/>
        </w:rPr>
        <w:t>ярославским</w:t>
      </w:r>
      <w:proofErr w:type="spellEnd"/>
      <w:r w:rsidR="004D258E" w:rsidRPr="00F5231C">
        <w:rPr>
          <w:b/>
          <w:bCs/>
          <w:sz w:val="24"/>
          <w:szCs w:val="24"/>
          <w:lang w:val="en-US"/>
        </w:rPr>
        <w:t xml:space="preserve"> СМО</w:t>
      </w:r>
      <w:bookmarkEnd w:id="44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5" w:name="_Toc31458620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YaroslavlRegionSMOs</w:t>
      </w:r>
      <w:bookmarkEnd w:id="45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YaroslavlRegionSMO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code_en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8629DF">
        <w:trPr>
          <w:trHeight w:val="4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code_ru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2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</w:rPr>
              <w:t>Ogr</w:t>
            </w:r>
            <w:proofErr w:type="spellEnd"/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2A4D84">
        <w:trPr>
          <w:trHeight w:val="9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surname_d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name_d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patronymic_d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6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 xml:space="preserve">Данные по не </w:t>
      </w:r>
      <w:proofErr w:type="gramStart"/>
      <w:r w:rsidR="004D258E" w:rsidRPr="00520F50">
        <w:rPr>
          <w:b/>
          <w:bCs/>
          <w:sz w:val="24"/>
          <w:szCs w:val="24"/>
        </w:rPr>
        <w:t>ярославским</w:t>
      </w:r>
      <w:proofErr w:type="gramEnd"/>
      <w:r w:rsidR="004D258E" w:rsidRPr="00520F50">
        <w:rPr>
          <w:b/>
          <w:bCs/>
          <w:sz w:val="24"/>
          <w:szCs w:val="24"/>
        </w:rPr>
        <w:t xml:space="preserve">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SMOs</w:t>
      </w:r>
      <w:proofErr w:type="spellEnd"/>
      <w:r w:rsidRPr="00346FD9">
        <w:rPr>
          <w:sz w:val="22"/>
          <w:szCs w:val="22"/>
        </w:rPr>
        <w:t xml:space="preserve">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OtherTerritoriesSMOs</w:t>
      </w:r>
      <w:bookmarkEnd w:id="46"/>
      <w:proofErr w:type="spellEnd"/>
      <w:r w:rsidR="00C67975" w:rsidRPr="00346FD9">
        <w:rPr>
          <w:sz w:val="22"/>
          <w:szCs w:val="22"/>
        </w:rPr>
        <w:t xml:space="preserve"> - </w:t>
      </w:r>
      <w:proofErr w:type="spellStart"/>
      <w:r w:rsidR="00C67975" w:rsidRPr="00346FD9">
        <w:rPr>
          <w:sz w:val="22"/>
          <w:szCs w:val="22"/>
        </w:rPr>
        <w:t>OtherTerritoriesSMO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31"/>
        <w:gridCol w:w="2264"/>
        <w:gridCol w:w="19"/>
        <w:gridCol w:w="1695"/>
        <w:gridCol w:w="15"/>
        <w:gridCol w:w="917"/>
        <w:gridCol w:w="12"/>
        <w:gridCol w:w="2312"/>
      </w:tblGrid>
      <w:tr w:rsidR="00B5780A" w:rsidRPr="00B5780A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B5780A">
              <w:rPr>
                <w:sz w:val="22"/>
                <w:szCs w:val="20"/>
                <w:highlight w:val="white"/>
              </w:rPr>
              <w:t>code_territories</w:t>
            </w:r>
            <w:proofErr w:type="spellEnd"/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8629DF"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</w:rPr>
              <w:t>Ogr</w:t>
            </w:r>
            <w:proofErr w:type="spellEnd"/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B5780A">
        <w:trPr>
          <w:trHeight w:val="4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5780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F940AB">
        <w:trPr>
          <w:trHeight w:val="665"/>
        </w:trPr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proofErr w:type="spellStart"/>
            <w:r w:rsidRPr="00B5780A">
              <w:rPr>
                <w:sz w:val="22"/>
                <w:szCs w:val="22"/>
                <w:lang w:eastAsia="ar-SA"/>
              </w:rPr>
              <w:t>string</w:t>
            </w:r>
            <w:proofErr w:type="spellEnd"/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54635B" w:rsidRDefault="00394E05" w:rsidP="00670448">
      <w:pPr>
        <w:pStyle w:val="af0"/>
        <w:numPr>
          <w:ilvl w:val="0"/>
          <w:numId w:val="10"/>
        </w:numPr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Типы документов</w:t>
      </w:r>
      <w:bookmarkStart w:id="47" w:name="_Toc314586207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DocumentTypes</w:t>
      </w:r>
      <w:proofErr w:type="spellEnd"/>
      <w:r w:rsidRPr="00346FD9">
        <w:rPr>
          <w:sz w:val="22"/>
          <w:szCs w:val="22"/>
        </w:rPr>
        <w:t xml:space="preserve"> – </w:t>
      </w:r>
      <w:proofErr w:type="spellStart"/>
      <w:r w:rsidRPr="00346FD9">
        <w:rPr>
          <w:sz w:val="22"/>
          <w:szCs w:val="22"/>
        </w:rPr>
        <w:t>DocumentType</w:t>
      </w:r>
      <w:bookmarkEnd w:id="4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A4D84">
        <w:trPr>
          <w:trHeight w:val="13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A4D84">
        <w:trPr>
          <w:trHeight w:val="20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series_template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2A4D8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number_template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394E05" w:rsidP="00670448">
      <w:pPr>
        <w:pStyle w:val="af0"/>
        <w:numPr>
          <w:ilvl w:val="0"/>
          <w:numId w:val="10"/>
        </w:numPr>
        <w:spacing w:after="0" w:line="360" w:lineRule="auto"/>
        <w:jc w:val="center"/>
        <w:rPr>
          <w:b/>
          <w:bCs/>
          <w:sz w:val="24"/>
          <w:szCs w:val="24"/>
        </w:rPr>
      </w:pPr>
      <w:r w:rsidRPr="0054635B">
        <w:rPr>
          <w:b/>
          <w:bCs/>
          <w:sz w:val="24"/>
          <w:szCs w:val="24"/>
        </w:rPr>
        <w:t>Социальные категории пациентов</w:t>
      </w:r>
      <w:r w:rsidR="003C0EC5">
        <w:rPr>
          <w:b/>
          <w:bCs/>
          <w:sz w:val="24"/>
          <w:szCs w:val="24"/>
        </w:rPr>
        <w:t xml:space="preserve"> (4)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8" w:name="_Toc31458620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SocialCategories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SocialCategorie</w:t>
      </w:r>
      <w:bookmarkEnd w:id="48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5B06A4">
        <w:trPr>
          <w:trHeight w:val="5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49" w:name="_Toc314586212"/>
      <w:bookmarkStart w:id="50" w:name="_Toc437007579"/>
      <w:r w:rsidRPr="0054635B">
        <w:rPr>
          <w:rFonts w:ascii="Times New Roman" w:hAnsi="Times New Roman" w:cs="Times New Roman"/>
          <w:szCs w:val="24"/>
        </w:rPr>
        <w:t>Регионы</w:t>
      </w:r>
      <w:bookmarkEnd w:id="49"/>
      <w:r w:rsidR="003C0EC5">
        <w:rPr>
          <w:rFonts w:ascii="Times New Roman" w:hAnsi="Times New Roman" w:cs="Times New Roman"/>
          <w:szCs w:val="24"/>
        </w:rPr>
        <w:t xml:space="preserve"> (5)</w:t>
      </w:r>
      <w:bookmarkEnd w:id="5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1" w:name="_Toc31458621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Regions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Region</w:t>
      </w:r>
      <w:bookmarkEnd w:id="5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8629DF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code_region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Fio_dat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eastAsia="ar-SA"/>
              </w:rPr>
              <w:t>Фио</w:t>
            </w:r>
            <w:proofErr w:type="spellEnd"/>
            <w:r w:rsidRPr="00DA2377">
              <w:rPr>
                <w:sz w:val="22"/>
                <w:szCs w:val="22"/>
                <w:lang w:eastAsia="ar-SA"/>
              </w:rPr>
              <w:t xml:space="preserve">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845907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rFonts w:ascii="Courier New" w:eastAsia="Calibri" w:hAnsi="Courier New" w:cs="Courier New"/>
                <w:noProof/>
                <w:sz w:val="20"/>
                <w:szCs w:val="20"/>
              </w:rPr>
              <w:t>Obrachenie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Обращение в письме к </w:t>
            </w:r>
            <w:proofErr w:type="spellStart"/>
            <w:r w:rsidRPr="00DA2377">
              <w:rPr>
                <w:sz w:val="22"/>
                <w:szCs w:val="22"/>
              </w:rPr>
              <w:t>руковолителю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52" w:name="_Toc314586214"/>
      <w:bookmarkStart w:id="53" w:name="_Toc437007580"/>
      <w:r w:rsidRPr="0054635B">
        <w:rPr>
          <w:rFonts w:ascii="Times New Roman" w:hAnsi="Times New Roman" w:cs="Times New Roman"/>
          <w:szCs w:val="24"/>
        </w:rPr>
        <w:t>Специ</w:t>
      </w:r>
      <w:r w:rsidR="005B06A4" w:rsidRPr="0054635B">
        <w:rPr>
          <w:rFonts w:ascii="Times New Roman" w:hAnsi="Times New Roman" w:cs="Times New Roman"/>
          <w:szCs w:val="24"/>
        </w:rPr>
        <w:t>альности</w:t>
      </w:r>
      <w:bookmarkEnd w:id="52"/>
      <w:r w:rsidR="003C0EC5">
        <w:rPr>
          <w:rFonts w:ascii="Times New Roman" w:hAnsi="Times New Roman" w:cs="Times New Roman"/>
          <w:szCs w:val="24"/>
        </w:rPr>
        <w:t xml:space="preserve"> (9)</w:t>
      </w:r>
      <w:bookmarkEnd w:id="5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4" w:name="_Toc314586213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Specializations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Specialization</w:t>
      </w:r>
      <w:bookmarkEnd w:id="5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48"/>
        <w:gridCol w:w="2295"/>
        <w:gridCol w:w="1714"/>
        <w:gridCol w:w="932"/>
        <w:gridCol w:w="2324"/>
      </w:tblGrid>
      <w:tr w:rsidR="00670FB3" w:rsidRPr="002E0227" w:rsidTr="00845907">
        <w:trPr>
          <w:trHeight w:val="657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45907">
        <w:trPr>
          <w:trHeight w:val="358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262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5B06A4">
        <w:trPr>
          <w:trHeight w:val="1190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day_hospital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home_hospital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policlinic_operation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hospital_operation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Diagnostic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Laboratory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physiotherapy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lastRenderedPageBreak/>
              <w:t>Reanimation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intensive_care_block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845907">
        <w:trPr>
          <w:trHeight w:val="711"/>
        </w:trPr>
        <w:tc>
          <w:tcPr>
            <w:tcW w:w="2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</w:t>
            </w:r>
            <w:proofErr w:type="gramStart"/>
            <w:r w:rsidRPr="002E0227">
              <w:rPr>
                <w:sz w:val="22"/>
                <w:szCs w:val="22"/>
              </w:rPr>
              <w:t>в</w:t>
            </w:r>
            <w:proofErr w:type="gramEnd"/>
            <w:r w:rsidRPr="002E0227">
              <w:rPr>
                <w:sz w:val="22"/>
                <w:szCs w:val="22"/>
              </w:rPr>
              <w:t xml:space="preserve">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54635B" w:rsidRDefault="003C0EC5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5" w:name="_Toc314586216"/>
      <w:bookmarkStart w:id="56" w:name="_Toc437007581"/>
      <w:r>
        <w:rPr>
          <w:rFonts w:ascii="Times New Roman" w:hAnsi="Times New Roman" w:cs="Times New Roman"/>
          <w:szCs w:val="24"/>
        </w:rPr>
        <w:t>Результаты лечения</w:t>
      </w:r>
      <w:bookmarkEnd w:id="55"/>
      <w:r>
        <w:rPr>
          <w:rFonts w:ascii="Times New Roman" w:hAnsi="Times New Roman" w:cs="Times New Roman"/>
          <w:szCs w:val="24"/>
        </w:rPr>
        <w:t xml:space="preserve"> (10)</w:t>
      </w:r>
      <w:bookmarkEnd w:id="56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7" w:name="_Toc314586215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TreatmentResults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TreatmentResult</w:t>
      </w:r>
      <w:bookmarkEnd w:id="5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7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label_p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</w:t>
            </w:r>
            <w:proofErr w:type="spellEnd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_</w:t>
            </w:r>
            <w:r w:rsidRPr="002C57ED">
              <w:rPr>
                <w:rFonts w:ascii="Consolas" w:eastAsia="Calibri" w:hAnsi="Consolas" w:cs="Consolas"/>
                <w:sz w:val="19"/>
                <w:szCs w:val="19"/>
                <w:lang w:val="en-US"/>
              </w:rPr>
              <w:t>h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  <w:tr w:rsidR="00244D76" w:rsidRPr="002C57ED" w:rsidTr="005B06A4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label</w:t>
            </w:r>
            <w:proofErr w:type="spellEnd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_</w:t>
            </w:r>
            <w:r w:rsidRPr="002C57ED">
              <w:rPr>
                <w:rFonts w:ascii="Consolas" w:eastAsia="Calibri" w:hAnsi="Consolas" w:cs="Consolas"/>
                <w:sz w:val="19"/>
                <w:szCs w:val="19"/>
                <w:lang w:val="en-US"/>
              </w:rPr>
              <w:t>d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proofErr w:type="spellStart"/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integer</w:t>
            </w:r>
            <w:proofErr w:type="spellEnd"/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2C57ED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rFonts w:ascii="Consolas" w:eastAsia="Calibri" w:hAnsi="Consolas" w:cs="Consolas"/>
                <w:sz w:val="19"/>
                <w:szCs w:val="19"/>
              </w:rPr>
            </w:pPr>
            <w:r w:rsidRPr="002C57ED">
              <w:rPr>
                <w:rFonts w:ascii="Consolas" w:eastAsia="Calibri" w:hAnsi="Consolas" w:cs="Consolas"/>
                <w:sz w:val="19"/>
                <w:szCs w:val="19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58" w:name="_Toc314586218"/>
      <w:bookmarkStart w:id="59" w:name="_Toc437007582"/>
      <w:r w:rsidRPr="0054635B">
        <w:rPr>
          <w:rFonts w:ascii="Times New Roman" w:hAnsi="Times New Roman" w:cs="Times New Roman"/>
          <w:szCs w:val="24"/>
        </w:rPr>
        <w:t xml:space="preserve">Поводы посещения </w:t>
      </w:r>
      <w:r w:rsidR="003C0EC5">
        <w:rPr>
          <w:rFonts w:ascii="Times New Roman" w:hAnsi="Times New Roman" w:cs="Times New Roman"/>
          <w:szCs w:val="24"/>
        </w:rPr>
        <w:t xml:space="preserve">в </w:t>
      </w:r>
      <w:r w:rsidRPr="0054635B">
        <w:rPr>
          <w:rFonts w:ascii="Times New Roman" w:hAnsi="Times New Roman" w:cs="Times New Roman"/>
          <w:szCs w:val="24"/>
        </w:rPr>
        <w:t>поликлиник</w:t>
      </w:r>
      <w:r w:rsidR="003C0EC5">
        <w:rPr>
          <w:rFonts w:ascii="Times New Roman" w:hAnsi="Times New Roman" w:cs="Times New Roman"/>
          <w:szCs w:val="24"/>
        </w:rPr>
        <w:t>е</w:t>
      </w:r>
      <w:bookmarkEnd w:id="58"/>
      <w:r w:rsidR="003C0EC5">
        <w:rPr>
          <w:rFonts w:ascii="Times New Roman" w:hAnsi="Times New Roman" w:cs="Times New Roman"/>
          <w:szCs w:val="24"/>
        </w:rPr>
        <w:t xml:space="preserve"> (11)</w:t>
      </w:r>
      <w:bookmarkEnd w:id="59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0" w:name="_Toc314586217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ReasonsVisitPolyclinics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ReasonsVisitPolyclinic</w:t>
      </w:r>
      <w:bookmarkEnd w:id="6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0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1" w:name="_Toc314586220"/>
      <w:bookmarkStart w:id="62" w:name="_Toc437007583"/>
      <w:r w:rsidRPr="0054635B">
        <w:rPr>
          <w:rFonts w:ascii="Times New Roman" w:hAnsi="Times New Roman" w:cs="Times New Roman"/>
          <w:szCs w:val="24"/>
        </w:rPr>
        <w:t>Типы диагнозов</w:t>
      </w:r>
      <w:bookmarkEnd w:id="61"/>
      <w:r w:rsidR="003C0EC5">
        <w:rPr>
          <w:rFonts w:ascii="Times New Roman" w:hAnsi="Times New Roman" w:cs="Times New Roman"/>
          <w:szCs w:val="24"/>
        </w:rPr>
        <w:t xml:space="preserve"> (12)</w:t>
      </w:r>
      <w:bookmarkEnd w:id="62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3" w:name="_Toc314586219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DiagnosisTypes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DiagnosisType</w:t>
      </w:r>
      <w:bookmarkEnd w:id="6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sign_types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14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7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DA2377" w:rsidRDefault="00617562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4" w:name="_Toc437007584"/>
      <w:r w:rsidRPr="00DA2377">
        <w:rPr>
          <w:rFonts w:ascii="Times New Roman" w:hAnsi="Times New Roman" w:cs="Times New Roman"/>
          <w:szCs w:val="24"/>
        </w:rPr>
        <w:t>Диагнозы МКБ10</w:t>
      </w:r>
      <w:bookmarkEnd w:id="64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MKBs</w:t>
      </w:r>
      <w:proofErr w:type="spellEnd"/>
      <w:r w:rsidRPr="00346FD9">
        <w:rPr>
          <w:sz w:val="22"/>
          <w:szCs w:val="22"/>
        </w:rPr>
        <w:t xml:space="preserve">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  <w:proofErr w:type="spellEnd"/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5" w:name="_Toc314586222"/>
      <w:bookmarkStart w:id="66" w:name="_Toc437007585"/>
      <w:r w:rsidRPr="0054635B">
        <w:rPr>
          <w:rFonts w:ascii="Times New Roman" w:hAnsi="Times New Roman" w:cs="Times New Roman"/>
          <w:szCs w:val="24"/>
        </w:rPr>
        <w:t>Типы травм</w:t>
      </w:r>
      <w:bookmarkEnd w:id="65"/>
      <w:r w:rsidR="003C0EC5">
        <w:rPr>
          <w:rFonts w:ascii="Times New Roman" w:hAnsi="Times New Roman" w:cs="Times New Roman"/>
          <w:szCs w:val="24"/>
        </w:rPr>
        <w:t xml:space="preserve"> (13)</w:t>
      </w:r>
      <w:bookmarkEnd w:id="66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7" w:name="_Toc314586221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InjuryTypes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InjuryType</w:t>
      </w:r>
      <w:bookmarkEnd w:id="6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8629DF">
        <w:trPr>
          <w:trHeight w:val="35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0"/>
                <w:highlight w:val="white"/>
              </w:rPr>
              <w:t>injury_sign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5B06A4">
        <w:trPr>
          <w:trHeight w:val="8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5B06A4">
        <w:trPr>
          <w:trHeight w:val="18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448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68" w:name="_Toc314586225"/>
      <w:bookmarkStart w:id="69" w:name="_Toc437007586"/>
      <w:r w:rsidRPr="0054635B">
        <w:rPr>
          <w:rFonts w:ascii="Times New Roman" w:hAnsi="Times New Roman" w:cs="Times New Roman"/>
          <w:szCs w:val="24"/>
        </w:rPr>
        <w:t>Простые медицинские услуги</w:t>
      </w:r>
      <w:bookmarkEnd w:id="68"/>
      <w:bookmarkEnd w:id="69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54635B" w:rsidRDefault="00394E05" w:rsidP="00670448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proofErr w:type="spellStart"/>
      <w:r w:rsidRPr="0054635B">
        <w:rPr>
          <w:b/>
          <w:bCs/>
          <w:sz w:val="24"/>
          <w:szCs w:val="24"/>
          <w:lang w:val="en-US"/>
        </w:rPr>
        <w:t>Типы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простых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медицинских</w:t>
      </w:r>
      <w:proofErr w:type="spellEnd"/>
      <w:r w:rsidRPr="0054635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54635B">
        <w:rPr>
          <w:b/>
          <w:bCs/>
          <w:sz w:val="24"/>
          <w:szCs w:val="24"/>
          <w:lang w:val="en-US"/>
        </w:rPr>
        <w:t>услуг</w:t>
      </w:r>
      <w:proofErr w:type="spellEnd"/>
    </w:p>
    <w:p w:rsidR="00670FB3" w:rsidRPr="00346FD9" w:rsidRDefault="00670FB3" w:rsidP="00346FD9">
      <w:pPr>
        <w:ind w:firstLine="0"/>
        <w:rPr>
          <w:sz w:val="22"/>
          <w:szCs w:val="22"/>
          <w:lang w:val="en-US"/>
        </w:rPr>
      </w:pPr>
      <w:bookmarkStart w:id="70" w:name="_Toc314586226"/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bookmarkEnd w:id="7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1" w:name="_Toc314586229"/>
      <w:bookmarkStart w:id="72" w:name="_Toc437007587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71"/>
      <w:bookmarkEnd w:id="72"/>
    </w:p>
    <w:p w:rsidR="00394E05" w:rsidRPr="00346FD9" w:rsidRDefault="00394E05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</w:t>
      </w:r>
      <w:proofErr w:type="spellEnd"/>
      <w:r w:rsidRPr="00346FD9">
        <w:rPr>
          <w:sz w:val="22"/>
          <w:szCs w:val="22"/>
          <w:lang w:val="en-US"/>
        </w:rPr>
        <w:t>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3" w:name="_Toc437007588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73"/>
    </w:p>
    <w:p w:rsidR="00F857D7" w:rsidRPr="00346FD9" w:rsidRDefault="00F857D7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</w:t>
      </w:r>
      <w:proofErr w:type="spellStart"/>
      <w:r w:rsidRPr="00346FD9">
        <w:rPr>
          <w:sz w:val="22"/>
          <w:szCs w:val="22"/>
          <w:lang w:val="en-US"/>
        </w:rPr>
        <w:t>SimpleMedicalServices</w:t>
      </w:r>
      <w:proofErr w:type="spellEnd"/>
      <w:r w:rsidRPr="00346FD9">
        <w:rPr>
          <w:sz w:val="22"/>
          <w:szCs w:val="22"/>
          <w:lang w:val="en-US"/>
        </w:rPr>
        <w:t xml:space="preserve">– </w:t>
      </w:r>
      <w:proofErr w:type="spellStart"/>
      <w:r w:rsidRPr="00346FD9">
        <w:rPr>
          <w:sz w:val="22"/>
          <w:szCs w:val="22"/>
          <w:lang w:val="en-US"/>
        </w:rPr>
        <w:t>SimpleMedicalService</w:t>
      </w:r>
      <w:proofErr w:type="spellEnd"/>
      <w:r w:rsidRPr="00346FD9">
        <w:rPr>
          <w:sz w:val="22"/>
          <w:szCs w:val="22"/>
          <w:lang w:val="en-US"/>
        </w:rPr>
        <w:t xml:space="preserve">- </w:t>
      </w:r>
      <w:proofErr w:type="spellStart"/>
      <w:r w:rsidRPr="00346FD9">
        <w:rPr>
          <w:sz w:val="22"/>
          <w:szCs w:val="22"/>
          <w:lang w:val="en-US"/>
        </w:rPr>
        <w:t>Type_sms-sms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t_sign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spellStart"/>
            <w:r>
              <w:rPr>
                <w:sz w:val="22"/>
                <w:szCs w:val="22"/>
              </w:rPr>
              <w:t>прверхности</w:t>
            </w:r>
            <w:proofErr w:type="spellEnd"/>
            <w:r>
              <w:rPr>
                <w:sz w:val="22"/>
                <w:szCs w:val="22"/>
              </w:rPr>
              <w:t xml:space="preserve">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min_year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Минимальный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max_year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F82B18">
              <w:rPr>
                <w:sz w:val="22"/>
                <w:szCs w:val="22"/>
                <w:highlight w:val="white"/>
              </w:rPr>
              <w:t>М</w:t>
            </w:r>
            <w:r>
              <w:rPr>
                <w:sz w:val="22"/>
                <w:szCs w:val="22"/>
                <w:highlight w:val="white"/>
              </w:rPr>
              <w:t>аксимальный</w:t>
            </w:r>
            <w:r w:rsidRPr="00F82B18">
              <w:rPr>
                <w:sz w:val="22"/>
                <w:szCs w:val="22"/>
                <w:highlight w:val="white"/>
              </w:rPr>
              <w:t xml:space="preserve"> возраст, при котор</w:t>
            </w:r>
            <w:r>
              <w:rPr>
                <w:sz w:val="22"/>
                <w:szCs w:val="22"/>
                <w:highlight w:val="white"/>
              </w:rPr>
              <w:t>ом</w:t>
            </w:r>
            <w:r w:rsidRPr="00F82B18">
              <w:rPr>
                <w:sz w:val="22"/>
                <w:szCs w:val="22"/>
                <w:highlight w:val="white"/>
              </w:rPr>
              <w:t xml:space="preserve">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82B18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tube_type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054D4">
              <w:rPr>
                <w:sz w:val="22"/>
                <w:szCs w:val="22"/>
                <w:lang w:val="en-US"/>
              </w:rPr>
              <w:t>label_transfer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uet</w:t>
            </w:r>
            <w:proofErr w:type="spellEnd"/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A2497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 xml:space="preserve">Вхождение услуги в </w:t>
            </w:r>
            <w:proofErr w:type="spellStart"/>
            <w:r w:rsidRPr="004A2497">
              <w:rPr>
                <w:sz w:val="22"/>
                <w:szCs w:val="22"/>
              </w:rPr>
              <w:t>омс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20DA" w:rsidRPr="004A2497" w:rsidRDefault="009E20DA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</w:tbl>
    <w:p w:rsidR="00F857D7" w:rsidRPr="002E0227" w:rsidRDefault="00F857D7" w:rsidP="00670FB3">
      <w:pPr>
        <w:pStyle w:val="af0"/>
        <w:spacing w:after="0" w:line="360" w:lineRule="auto"/>
        <w:ind w:left="792"/>
      </w:pPr>
    </w:p>
    <w:p w:rsidR="00670FB3" w:rsidRPr="0054635B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4" w:name="_Toc314586235"/>
      <w:bookmarkStart w:id="75" w:name="_Toc437007589"/>
      <w:r w:rsidRPr="0054635B">
        <w:rPr>
          <w:rFonts w:ascii="Times New Roman" w:hAnsi="Times New Roman" w:cs="Times New Roman"/>
          <w:szCs w:val="24"/>
        </w:rPr>
        <w:t xml:space="preserve">Операции в стационарах </w:t>
      </w:r>
      <w:r w:rsidR="003C0EC5">
        <w:rPr>
          <w:rFonts w:ascii="Times New Roman" w:hAnsi="Times New Roman" w:cs="Times New Roman"/>
          <w:szCs w:val="24"/>
        </w:rPr>
        <w:t>(23)</w:t>
      </w:r>
      <w:bookmarkEnd w:id="74"/>
      <w:bookmarkEnd w:id="75"/>
    </w:p>
    <w:p w:rsidR="00712BD9" w:rsidRPr="00346FD9" w:rsidRDefault="00712BD9" w:rsidP="00346FD9">
      <w:pPr>
        <w:ind w:firstLine="0"/>
        <w:rPr>
          <w:sz w:val="22"/>
          <w:szCs w:val="22"/>
        </w:rPr>
      </w:pPr>
      <w:bookmarkStart w:id="76" w:name="_Toc314586234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HospitalsOperations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HospitalsOperation</w:t>
      </w:r>
      <w:bookmarkEnd w:id="76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5B06A4">
        <w:trPr>
          <w:trHeight w:val="1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5B06A4">
        <w:trPr>
          <w:trHeight w:val="11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5B06A4">
        <w:trPr>
          <w:trHeight w:val="19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52044A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7" w:name="_Toc437007590"/>
      <w:r w:rsidRPr="005746B5">
        <w:rPr>
          <w:rFonts w:ascii="Times New Roman" w:hAnsi="Times New Roman" w:cs="Times New Roman"/>
          <w:szCs w:val="24"/>
        </w:rPr>
        <w:t>Справочник состояний диспансерного наблюдения</w:t>
      </w:r>
      <w:bookmarkEnd w:id="77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proofErr w:type="spellStart"/>
      <w:r w:rsidRPr="00346FD9">
        <w:rPr>
          <w:sz w:val="22"/>
          <w:szCs w:val="22"/>
        </w:rPr>
        <w:t>MedicalStates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MedicalState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54635B" w:rsidRDefault="005746B5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8" w:name="_Toc437007591"/>
      <w:r w:rsidRPr="005746B5">
        <w:rPr>
          <w:rFonts w:ascii="Times New Roman" w:hAnsi="Times New Roman" w:cs="Times New Roman"/>
          <w:szCs w:val="24"/>
        </w:rPr>
        <w:lastRenderedPageBreak/>
        <w:t>Справочник типов палат, оказывающих реанимационные услуги</w:t>
      </w:r>
      <w:bookmarkEnd w:id="78"/>
      <w:r w:rsidRPr="005746B5">
        <w:rPr>
          <w:rFonts w:ascii="Times New Roman" w:hAnsi="Times New Roman" w:cs="Times New Roman"/>
          <w:szCs w:val="24"/>
        </w:rPr>
        <w:t xml:space="preserve"> </w:t>
      </w:r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proofErr w:type="spellStart"/>
      <w:r w:rsidRPr="00346FD9">
        <w:rPr>
          <w:sz w:val="22"/>
          <w:szCs w:val="22"/>
        </w:rPr>
        <w:t>ChamberTypes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ChamberType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655B0" w:rsidRPr="002E022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C7578E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C7578E">
        <w:trPr>
          <w:trHeight w:val="8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79" w:name="_Toc314586253"/>
      <w:bookmarkStart w:id="80" w:name="_Toc437007592"/>
      <w:r w:rsidRPr="00C5537C">
        <w:rPr>
          <w:rFonts w:ascii="Times New Roman" w:hAnsi="Times New Roman" w:cs="Times New Roman"/>
          <w:szCs w:val="24"/>
        </w:rPr>
        <w:t>Страны</w:t>
      </w:r>
      <w:bookmarkEnd w:id="79"/>
      <w:r w:rsidR="003C0EC5">
        <w:rPr>
          <w:rFonts w:ascii="Times New Roman" w:hAnsi="Times New Roman" w:cs="Times New Roman"/>
          <w:szCs w:val="24"/>
        </w:rPr>
        <w:t xml:space="preserve"> мира (24)</w:t>
      </w:r>
      <w:bookmarkEnd w:id="80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1" w:name="_Toc314586252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Countries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Countrie</w:t>
      </w:r>
      <w:bookmarkEnd w:id="8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2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E66376">
        <w:trPr>
          <w:trHeight w:val="6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2" w:name="_Toc314586257"/>
      <w:bookmarkStart w:id="83" w:name="_Toc437007593"/>
      <w:r w:rsidRPr="00C5537C">
        <w:rPr>
          <w:rFonts w:ascii="Times New Roman" w:hAnsi="Times New Roman" w:cs="Times New Roman"/>
          <w:szCs w:val="24"/>
        </w:rPr>
        <w:t>Виды посещений</w:t>
      </w:r>
      <w:bookmarkEnd w:id="82"/>
      <w:bookmarkEnd w:id="83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4" w:name="_Toc314586256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VisitsTypes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VisitsType</w:t>
      </w:r>
      <w:bookmarkEnd w:id="84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4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670FB3" w:rsidRPr="00C5537C" w:rsidRDefault="00670FB3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5" w:name="_Toc314586259"/>
      <w:bookmarkStart w:id="86" w:name="_Toc437007594"/>
      <w:r w:rsidRPr="00C5537C">
        <w:rPr>
          <w:rFonts w:ascii="Times New Roman" w:hAnsi="Times New Roman" w:cs="Times New Roman"/>
          <w:szCs w:val="24"/>
        </w:rPr>
        <w:t>Возрастные группы</w:t>
      </w:r>
      <w:bookmarkEnd w:id="85"/>
      <w:r w:rsidR="00B9199A">
        <w:rPr>
          <w:rFonts w:ascii="Times New Roman" w:hAnsi="Times New Roman" w:cs="Times New Roman"/>
          <w:szCs w:val="24"/>
        </w:rPr>
        <w:t xml:space="preserve"> (30)</w:t>
      </w:r>
      <w:bookmarkEnd w:id="86"/>
    </w:p>
    <w:p w:rsidR="002C57ED" w:rsidRDefault="002C57ED" w:rsidP="00346FD9">
      <w:pPr>
        <w:ind w:firstLine="0"/>
        <w:rPr>
          <w:sz w:val="22"/>
          <w:szCs w:val="22"/>
        </w:rPr>
      </w:pPr>
      <w:bookmarkStart w:id="87" w:name="_Toc314586258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Age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</w:t>
      </w:r>
      <w:bookmarkEnd w:id="87"/>
      <w:proofErr w:type="spellEnd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E6637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lastRenderedPageBreak/>
        <w:t xml:space="preserve">Атрибуты элемента </w:t>
      </w:r>
      <w:proofErr w:type="spellStart"/>
      <w:r w:rsidRPr="00346FD9">
        <w:rPr>
          <w:sz w:val="22"/>
          <w:szCs w:val="22"/>
        </w:rPr>
        <w:t>AgeGroups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AgeGroup</w:t>
      </w:r>
      <w:proofErr w:type="spellEnd"/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2C57ED" w:rsidRPr="002E022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C23EF6">
        <w:trPr>
          <w:trHeight w:val="17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C23EF6">
        <w:trPr>
          <w:trHeight w:val="11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5537C" w:rsidRDefault="00B9199A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88" w:name="_Toc314586261"/>
      <w:bookmarkStart w:id="89" w:name="_Toc437007595"/>
      <w:r>
        <w:rPr>
          <w:rFonts w:ascii="Times New Roman" w:hAnsi="Times New Roman" w:cs="Times New Roman"/>
          <w:szCs w:val="24"/>
        </w:rPr>
        <w:t>Цели</w:t>
      </w:r>
      <w:r w:rsidR="00670FB3" w:rsidRPr="00C5537C">
        <w:rPr>
          <w:rFonts w:ascii="Times New Roman" w:hAnsi="Times New Roman" w:cs="Times New Roman"/>
          <w:szCs w:val="24"/>
        </w:rPr>
        <w:t xml:space="preserve"> направлений</w:t>
      </w:r>
      <w:bookmarkEnd w:id="88"/>
      <w:r>
        <w:rPr>
          <w:rFonts w:ascii="Times New Roman" w:hAnsi="Times New Roman" w:cs="Times New Roman"/>
          <w:szCs w:val="24"/>
        </w:rPr>
        <w:t xml:space="preserve"> (31)</w:t>
      </w:r>
      <w:bookmarkEnd w:id="89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0" w:name="_Toc314586260"/>
      <w:r w:rsidRPr="00346FD9">
        <w:rPr>
          <w:sz w:val="22"/>
          <w:szCs w:val="22"/>
        </w:rPr>
        <w:t xml:space="preserve">Атрибуты элемента </w:t>
      </w:r>
      <w:proofErr w:type="spellStart"/>
      <w:r w:rsidRPr="00346FD9">
        <w:rPr>
          <w:sz w:val="22"/>
          <w:szCs w:val="22"/>
        </w:rPr>
        <w:t>DirectionsTypes</w:t>
      </w:r>
      <w:proofErr w:type="spellEnd"/>
      <w:r w:rsidRPr="00346FD9">
        <w:rPr>
          <w:sz w:val="22"/>
          <w:szCs w:val="22"/>
        </w:rPr>
        <w:t xml:space="preserve">– </w:t>
      </w:r>
      <w:proofErr w:type="spellStart"/>
      <w:r w:rsidRPr="00346FD9">
        <w:rPr>
          <w:sz w:val="22"/>
          <w:szCs w:val="22"/>
        </w:rPr>
        <w:t>DirectionsType</w:t>
      </w:r>
      <w:bookmarkEnd w:id="90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E66376">
        <w:trPr>
          <w:trHeight w:val="7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E66376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numPr>
          <w:ilvl w:val="0"/>
          <w:numId w:val="0"/>
        </w:numPr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Default="00B90A1F" w:rsidP="00C5537C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91" w:name="_Toc437007596"/>
      <w:r w:rsidRPr="0018234F">
        <w:rPr>
          <w:rFonts w:ascii="Times New Roman" w:hAnsi="Times New Roman" w:cs="Times New Roman"/>
          <w:szCs w:val="24"/>
        </w:rPr>
        <w:t>К</w:t>
      </w:r>
      <w:r w:rsidR="00D143A6">
        <w:rPr>
          <w:rFonts w:ascii="Times New Roman" w:hAnsi="Times New Roman" w:cs="Times New Roman"/>
          <w:szCs w:val="24"/>
        </w:rPr>
        <w:t>С</w:t>
      </w:r>
      <w:r w:rsidRPr="0018234F">
        <w:rPr>
          <w:rFonts w:ascii="Times New Roman" w:hAnsi="Times New Roman" w:cs="Times New Roman"/>
          <w:szCs w:val="24"/>
        </w:rPr>
        <w:t>Г</w:t>
      </w:r>
      <w:bookmarkEnd w:id="91"/>
    </w:p>
    <w:p w:rsidR="00D143A6" w:rsidRPr="002C57ED" w:rsidRDefault="00E22F2C" w:rsidP="0012404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2" w:name="_Toc437007597"/>
      <w:r w:rsidRPr="002C57ED">
        <w:rPr>
          <w:rFonts w:ascii="Times New Roman" w:hAnsi="Times New Roman" w:cs="Times New Roman"/>
          <w:szCs w:val="24"/>
        </w:rPr>
        <w:t xml:space="preserve">21.1.  </w:t>
      </w:r>
      <w:proofErr w:type="gramStart"/>
      <w:r w:rsidR="00D143A6" w:rsidRPr="002C57ED">
        <w:rPr>
          <w:rFonts w:ascii="Times New Roman" w:hAnsi="Times New Roman" w:cs="Times New Roman"/>
          <w:szCs w:val="24"/>
        </w:rPr>
        <w:t>Федеральные</w:t>
      </w:r>
      <w:proofErr w:type="gramEnd"/>
      <w:r w:rsidR="00D143A6" w:rsidRPr="002C57ED">
        <w:rPr>
          <w:rFonts w:ascii="Times New Roman" w:hAnsi="Times New Roman" w:cs="Times New Roman"/>
          <w:szCs w:val="24"/>
        </w:rPr>
        <w:t xml:space="preserve"> КСГ (круглосуточный стационар по базовой программе ОМС), </w:t>
      </w:r>
      <w:r w:rsidR="00BA531E" w:rsidRPr="002C57ED">
        <w:rPr>
          <w:rFonts w:ascii="Times New Roman" w:hAnsi="Times New Roman" w:cs="Times New Roman"/>
          <w:szCs w:val="24"/>
        </w:rPr>
        <w:t>(</w:t>
      </w:r>
      <w:r w:rsidR="00D143A6" w:rsidRPr="002C57ED">
        <w:rPr>
          <w:rFonts w:ascii="Times New Roman" w:hAnsi="Times New Roman" w:cs="Times New Roman"/>
          <w:szCs w:val="24"/>
        </w:rPr>
        <w:t>82</w:t>
      </w:r>
      <w:r w:rsidR="00BA531E" w:rsidRPr="002C57ED">
        <w:rPr>
          <w:rFonts w:ascii="Times New Roman" w:hAnsi="Times New Roman" w:cs="Times New Roman"/>
          <w:szCs w:val="24"/>
        </w:rPr>
        <w:t>)</w:t>
      </w:r>
      <w:bookmarkEnd w:id="92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D143A6">
      <w:pPr>
        <w:rPr>
          <w:lang w:eastAsia="ar-SA"/>
        </w:rPr>
      </w:pPr>
    </w:p>
    <w:p w:rsidR="00D143A6" w:rsidRPr="002C57ED" w:rsidRDefault="00E22F2C" w:rsidP="0012404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3" w:name="_Toc437007598"/>
      <w:r w:rsidRPr="002C57ED">
        <w:rPr>
          <w:rFonts w:ascii="Times New Roman" w:hAnsi="Times New Roman" w:cs="Times New Roman"/>
          <w:szCs w:val="24"/>
        </w:rPr>
        <w:t xml:space="preserve">21.2.  </w:t>
      </w:r>
      <w:proofErr w:type="gramStart"/>
      <w:r w:rsidR="00D143A6" w:rsidRPr="002C57ED">
        <w:rPr>
          <w:rFonts w:ascii="Times New Roman" w:hAnsi="Times New Roman" w:cs="Times New Roman"/>
          <w:szCs w:val="24"/>
        </w:rPr>
        <w:t>Федеральные</w:t>
      </w:r>
      <w:proofErr w:type="gramEnd"/>
      <w:r w:rsidR="00D143A6" w:rsidRPr="002C57ED">
        <w:rPr>
          <w:rFonts w:ascii="Times New Roman" w:hAnsi="Times New Roman" w:cs="Times New Roman"/>
          <w:szCs w:val="24"/>
        </w:rPr>
        <w:t xml:space="preserve"> КСГ (круглосуточный стационар по </w:t>
      </w:r>
      <w:proofErr w:type="spellStart"/>
      <w:r w:rsidR="00BA531E" w:rsidRPr="002C57ED">
        <w:rPr>
          <w:rFonts w:ascii="Times New Roman" w:hAnsi="Times New Roman" w:cs="Times New Roman"/>
          <w:szCs w:val="24"/>
        </w:rPr>
        <w:t>сверх</w:t>
      </w:r>
      <w:r w:rsidR="00D143A6" w:rsidRPr="002C57ED">
        <w:rPr>
          <w:rFonts w:ascii="Times New Roman" w:hAnsi="Times New Roman" w:cs="Times New Roman"/>
          <w:szCs w:val="24"/>
        </w:rPr>
        <w:t>базовой</w:t>
      </w:r>
      <w:proofErr w:type="spellEnd"/>
      <w:r w:rsidR="00D143A6" w:rsidRPr="002C57ED">
        <w:rPr>
          <w:rFonts w:ascii="Times New Roman" w:hAnsi="Times New Roman" w:cs="Times New Roman"/>
          <w:szCs w:val="24"/>
        </w:rPr>
        <w:t xml:space="preserve"> программе ОМС), </w:t>
      </w:r>
      <w:r w:rsidR="00BA531E" w:rsidRPr="002C57ED">
        <w:rPr>
          <w:rFonts w:ascii="Times New Roman" w:hAnsi="Times New Roman" w:cs="Times New Roman"/>
          <w:szCs w:val="24"/>
        </w:rPr>
        <w:t>(</w:t>
      </w:r>
      <w:r w:rsidR="00D143A6" w:rsidRPr="002C57ED">
        <w:rPr>
          <w:rFonts w:ascii="Times New Roman" w:hAnsi="Times New Roman" w:cs="Times New Roman"/>
          <w:szCs w:val="24"/>
        </w:rPr>
        <w:t>8</w:t>
      </w:r>
      <w:r w:rsidR="007743E8" w:rsidRPr="002C57ED">
        <w:rPr>
          <w:rFonts w:ascii="Times New Roman" w:hAnsi="Times New Roman" w:cs="Times New Roman"/>
          <w:szCs w:val="24"/>
        </w:rPr>
        <w:t>3</w:t>
      </w:r>
      <w:r w:rsidR="00BA531E" w:rsidRPr="002C57ED">
        <w:rPr>
          <w:rFonts w:ascii="Times New Roman" w:hAnsi="Times New Roman" w:cs="Times New Roman"/>
          <w:szCs w:val="24"/>
        </w:rPr>
        <w:t>)</w:t>
      </w:r>
      <w:bookmarkEnd w:id="93"/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_Hospital</w:t>
      </w:r>
      <w:r w:rsidR="00BA531E" w:rsidRPr="002C57ED">
        <w:rPr>
          <w:sz w:val="22"/>
          <w:szCs w:val="22"/>
          <w:lang w:val="en-US"/>
        </w:rPr>
        <w:t xml:space="preserve"> _</w:t>
      </w:r>
      <w:proofErr w:type="spellStart"/>
      <w:r w:rsidR="00BA531E" w:rsidRPr="002C57ED">
        <w:rPr>
          <w:sz w:val="22"/>
          <w:szCs w:val="22"/>
          <w:lang w:val="en-US"/>
        </w:rPr>
        <w:t>overbase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_Hospital</w:t>
      </w:r>
      <w:r w:rsidR="00BA531E" w:rsidRPr="002C57ED">
        <w:rPr>
          <w:sz w:val="22"/>
          <w:szCs w:val="22"/>
          <w:lang w:val="en-US"/>
        </w:rPr>
        <w:t xml:space="preserve"> _</w:t>
      </w:r>
      <w:proofErr w:type="spellStart"/>
      <w:r w:rsidR="00BA531E" w:rsidRPr="002C57ED">
        <w:rPr>
          <w:sz w:val="22"/>
          <w:szCs w:val="22"/>
          <w:lang w:val="en-US"/>
        </w:rPr>
        <w:t>overbase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143A6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2C57ED" w:rsidRDefault="00E22F2C" w:rsidP="0012404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4" w:name="_Toc437007599"/>
      <w:r w:rsidRPr="002C57ED">
        <w:rPr>
          <w:rFonts w:ascii="Times New Roman" w:hAnsi="Times New Roman" w:cs="Times New Roman"/>
          <w:szCs w:val="24"/>
        </w:rPr>
        <w:t xml:space="preserve">21.3.  </w:t>
      </w:r>
      <w:proofErr w:type="gramStart"/>
      <w:r w:rsidR="00BA531E" w:rsidRPr="002C57ED">
        <w:rPr>
          <w:rFonts w:ascii="Times New Roman" w:hAnsi="Times New Roman" w:cs="Times New Roman"/>
          <w:szCs w:val="24"/>
        </w:rPr>
        <w:t>Федеральные</w:t>
      </w:r>
      <w:proofErr w:type="gramEnd"/>
      <w:r w:rsidR="00BA531E" w:rsidRPr="002C57ED">
        <w:rPr>
          <w:rFonts w:ascii="Times New Roman" w:hAnsi="Times New Roman" w:cs="Times New Roman"/>
          <w:szCs w:val="24"/>
        </w:rPr>
        <w:t xml:space="preserve"> КСГ (дневной стационар по базовой программе ОМС), (84)</w:t>
      </w:r>
      <w:bookmarkEnd w:id="94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</w:t>
      </w:r>
      <w:r w:rsidR="00C94BF9" w:rsidRPr="002C57ED">
        <w:rPr>
          <w:sz w:val="22"/>
          <w:szCs w:val="22"/>
          <w:lang w:val="en-US"/>
        </w:rPr>
        <w:t>_d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lastRenderedPageBreak/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BA531E">
      <w:pPr>
        <w:rPr>
          <w:lang w:eastAsia="ar-SA"/>
        </w:rPr>
      </w:pPr>
    </w:p>
    <w:p w:rsidR="00BA531E" w:rsidRPr="002C57ED" w:rsidRDefault="00E22F2C" w:rsidP="00124047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5" w:name="_Toc437007600"/>
      <w:r w:rsidRPr="002C57ED">
        <w:rPr>
          <w:rFonts w:ascii="Times New Roman" w:hAnsi="Times New Roman" w:cs="Times New Roman"/>
          <w:szCs w:val="24"/>
        </w:rPr>
        <w:t xml:space="preserve">21.4.  </w:t>
      </w:r>
      <w:proofErr w:type="gramStart"/>
      <w:r w:rsidR="00BA531E" w:rsidRPr="002C57ED">
        <w:rPr>
          <w:rFonts w:ascii="Times New Roman" w:hAnsi="Times New Roman" w:cs="Times New Roman"/>
          <w:szCs w:val="24"/>
        </w:rPr>
        <w:t>Федеральные</w:t>
      </w:r>
      <w:proofErr w:type="gramEnd"/>
      <w:r w:rsidR="00BA531E" w:rsidRPr="002C57ED">
        <w:rPr>
          <w:rFonts w:ascii="Times New Roman" w:hAnsi="Times New Roman" w:cs="Times New Roman"/>
          <w:szCs w:val="24"/>
        </w:rPr>
        <w:t xml:space="preserve"> КСГ (дневной стационар по </w:t>
      </w:r>
      <w:proofErr w:type="spellStart"/>
      <w:r w:rsidR="00BA531E" w:rsidRPr="002C57ED">
        <w:rPr>
          <w:rFonts w:ascii="Times New Roman" w:hAnsi="Times New Roman" w:cs="Times New Roman"/>
          <w:szCs w:val="24"/>
        </w:rPr>
        <w:t>сверхбазовой</w:t>
      </w:r>
      <w:proofErr w:type="spellEnd"/>
      <w:r w:rsidR="00BA531E" w:rsidRPr="002C57ED">
        <w:rPr>
          <w:rFonts w:ascii="Times New Roman" w:hAnsi="Times New Roman" w:cs="Times New Roman"/>
          <w:szCs w:val="24"/>
        </w:rPr>
        <w:t xml:space="preserve"> программе ОМС), (85)</w:t>
      </w:r>
      <w:bookmarkEnd w:id="95"/>
    </w:p>
    <w:p w:rsidR="00C94BF9" w:rsidRPr="002C57ED" w:rsidRDefault="00C94BF9" w:rsidP="00BA531E">
      <w:pPr>
        <w:pStyle w:val="3"/>
        <w:numPr>
          <w:ilvl w:val="0"/>
          <w:numId w:val="0"/>
        </w:numPr>
        <w:spacing w:before="0" w:after="0" w:line="360" w:lineRule="auto"/>
        <w:jc w:val="left"/>
        <w:rPr>
          <w:rFonts w:ascii="Times New Roman" w:hAnsi="Times New Roman" w:cs="Times New Roman"/>
          <w:b w:val="0"/>
          <w:sz w:val="20"/>
        </w:rPr>
      </w:pP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</w:t>
      </w:r>
      <w:proofErr w:type="spellStart"/>
      <w:r w:rsidRPr="002C57ED">
        <w:rPr>
          <w:sz w:val="22"/>
          <w:szCs w:val="22"/>
          <w:lang w:val="en-US"/>
        </w:rPr>
        <w:t>CSG_Fed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overbase</w:t>
      </w:r>
      <w:proofErr w:type="spellEnd"/>
      <w:r w:rsidRPr="002C57ED">
        <w:rPr>
          <w:sz w:val="22"/>
          <w:szCs w:val="22"/>
          <w:lang w:val="en-US"/>
        </w:rPr>
        <w:t xml:space="preserve"> – 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lang w:val="en-US" w:eastAsia="ar-SA"/>
              </w:rPr>
              <w:t>csg_f</w:t>
            </w:r>
            <w:proofErr w:type="spellEnd"/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proofErr w:type="spellStart"/>
            <w:r w:rsidRPr="002C57ED">
              <w:rPr>
                <w:sz w:val="22"/>
                <w:szCs w:val="22"/>
              </w:rPr>
              <w:t>ксг</w:t>
            </w:r>
            <w:proofErr w:type="spellEnd"/>
            <w:r w:rsidRPr="002C57ED">
              <w:rPr>
                <w:sz w:val="22"/>
                <w:szCs w:val="22"/>
              </w:rPr>
              <w:t xml:space="preserve">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7743E8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C94BF9">
      <w:pPr>
        <w:ind w:left="720" w:firstLine="0"/>
        <w:jc w:val="center"/>
        <w:rPr>
          <w:b/>
          <w:bCs/>
        </w:rPr>
      </w:pPr>
      <w:r w:rsidRPr="002C57ED">
        <w:rPr>
          <w:b/>
          <w:bCs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 – CSG_ Fed _</w:t>
      </w:r>
      <w:proofErr w:type="spellStart"/>
      <w:r w:rsidRPr="002C57ED">
        <w:rPr>
          <w:sz w:val="22"/>
          <w:szCs w:val="22"/>
          <w:lang w:val="en-US"/>
        </w:rPr>
        <w:t>Hospital_d</w:t>
      </w:r>
      <w:proofErr w:type="spellEnd"/>
      <w:r w:rsidRPr="002C57ED">
        <w:rPr>
          <w:sz w:val="22"/>
          <w:szCs w:val="22"/>
          <w:lang w:val="en-US"/>
        </w:rPr>
        <w:t xml:space="preserve"> _</w:t>
      </w:r>
      <w:proofErr w:type="spellStart"/>
      <w:r w:rsidRPr="002C57ED">
        <w:rPr>
          <w:sz w:val="22"/>
          <w:szCs w:val="22"/>
          <w:lang w:val="en-US"/>
        </w:rPr>
        <w:t>overbase</w:t>
      </w:r>
      <w:proofErr w:type="spellEnd"/>
      <w:r w:rsidRPr="002C57ED">
        <w:rPr>
          <w:sz w:val="22"/>
          <w:szCs w:val="22"/>
          <w:lang w:val="en-US"/>
        </w:rPr>
        <w:t xml:space="preserve"> – </w:t>
      </w:r>
      <w:proofErr w:type="spellStart"/>
      <w:r w:rsidRPr="002C57ED">
        <w:rPr>
          <w:sz w:val="22"/>
          <w:szCs w:val="22"/>
          <w:lang w:val="en-US"/>
        </w:rPr>
        <w:t>CSGProfile</w:t>
      </w:r>
      <w:proofErr w:type="spellEnd"/>
      <w:r w:rsidRPr="002C57ED">
        <w:rPr>
          <w:sz w:val="22"/>
          <w:szCs w:val="22"/>
          <w:lang w:val="en-US"/>
        </w:rPr>
        <w:t xml:space="preserve"> – CSG - </w:t>
      </w:r>
      <w:proofErr w:type="spellStart"/>
      <w:r w:rsidRPr="002C57ED">
        <w:rPr>
          <w:sz w:val="22"/>
          <w:szCs w:val="22"/>
          <w:lang w:val="en-US"/>
        </w:rPr>
        <w:t>aiding_types</w:t>
      </w:r>
      <w:proofErr w:type="spellEnd"/>
      <w:r w:rsidRPr="002C57ED">
        <w:rPr>
          <w:sz w:val="22"/>
          <w:szCs w:val="22"/>
          <w:lang w:val="en-US"/>
        </w:rPr>
        <w:t xml:space="preserve">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BA531E" w:rsidRPr="002C57ED" w:rsidRDefault="00BA531E" w:rsidP="00EC3812">
      <w:pPr>
        <w:ind w:left="720" w:firstLine="0"/>
        <w:jc w:val="center"/>
        <w:rPr>
          <w:b/>
          <w:bCs/>
        </w:rPr>
      </w:pPr>
      <w:r w:rsidRPr="002C57ED">
        <w:rPr>
          <w:b/>
          <w:bCs/>
        </w:rPr>
        <w:t>Диагнозы  К</w:t>
      </w:r>
      <w:r w:rsidR="0050241F" w:rsidRPr="002C57ED">
        <w:rPr>
          <w:b/>
          <w:bCs/>
        </w:rPr>
        <w:t>С</w:t>
      </w:r>
      <w:r w:rsidRPr="002C57ED">
        <w:rPr>
          <w:b/>
          <w:bCs/>
        </w:rPr>
        <w:t>Г</w:t>
      </w:r>
    </w:p>
    <w:p w:rsidR="00BA531E" w:rsidRPr="002C57ED" w:rsidRDefault="00BA531E" w:rsidP="00EC3812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EC3812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 xml:space="preserve">CSG – CSG_ </w:t>
      </w:r>
      <w:proofErr w:type="spellStart"/>
      <w:r w:rsidRPr="002C57ED">
        <w:rPr>
          <w:sz w:val="22"/>
          <w:szCs w:val="22"/>
        </w:rPr>
        <w:t>Fed</w:t>
      </w:r>
      <w:proofErr w:type="spellEnd"/>
      <w:r w:rsidRPr="002C57ED">
        <w:rPr>
          <w:sz w:val="22"/>
          <w:szCs w:val="22"/>
        </w:rPr>
        <w:t xml:space="preserve"> _</w:t>
      </w:r>
      <w:proofErr w:type="spellStart"/>
      <w:r w:rsidRPr="002C57ED">
        <w:rPr>
          <w:sz w:val="22"/>
          <w:szCs w:val="22"/>
        </w:rPr>
        <w:t>Hospital_d</w:t>
      </w:r>
      <w:proofErr w:type="spellEnd"/>
      <w:r w:rsidRPr="002C57ED">
        <w:rPr>
          <w:sz w:val="22"/>
          <w:szCs w:val="22"/>
        </w:rPr>
        <w:t xml:space="preserve"> – </w:t>
      </w:r>
      <w:proofErr w:type="spellStart"/>
      <w:r w:rsidRPr="002C57ED">
        <w:rPr>
          <w:sz w:val="22"/>
          <w:szCs w:val="22"/>
        </w:rPr>
        <w:t>CSGProfile</w:t>
      </w:r>
      <w:proofErr w:type="spellEnd"/>
      <w:r w:rsidRPr="002C57ED">
        <w:rPr>
          <w:sz w:val="22"/>
          <w:szCs w:val="22"/>
        </w:rPr>
        <w:t xml:space="preserve"> – CSG - </w:t>
      </w:r>
      <w:proofErr w:type="spellStart"/>
      <w:r w:rsidRPr="002C57ED">
        <w:rPr>
          <w:sz w:val="22"/>
          <w:szCs w:val="22"/>
        </w:rPr>
        <w:t>MKBs</w:t>
      </w:r>
      <w:proofErr w:type="spellEnd"/>
      <w:r w:rsidRPr="002C57ED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BA531E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7743E8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670FB3" w:rsidRPr="002C57ED" w:rsidRDefault="00670FB3" w:rsidP="00670FB3">
      <w:pPr>
        <w:pStyle w:val="af0"/>
        <w:spacing w:after="0" w:line="360" w:lineRule="auto"/>
        <w:ind w:left="792"/>
      </w:pPr>
    </w:p>
    <w:p w:rsidR="003C63C1" w:rsidRPr="002C57ED" w:rsidRDefault="003C63C1" w:rsidP="00326BE6">
      <w:pPr>
        <w:ind w:left="720" w:firstLine="0"/>
        <w:jc w:val="center"/>
      </w:pPr>
      <w:r w:rsidRPr="002C57ED">
        <w:t>2</w:t>
      </w:r>
      <w:r w:rsidR="00A86E8D" w:rsidRPr="002C57ED">
        <w:t>1</w:t>
      </w:r>
      <w:r w:rsidRPr="002C57ED">
        <w:t>.</w:t>
      </w:r>
      <w:r w:rsidR="000D645F" w:rsidRPr="002C57ED">
        <w:t>5</w:t>
      </w:r>
      <w:r w:rsidRPr="002C57ED">
        <w:t>.  К</w:t>
      </w:r>
      <w:proofErr w:type="gramStart"/>
      <w:r w:rsidR="00E22F2C" w:rsidRPr="002C57ED">
        <w:t>C</w:t>
      </w:r>
      <w:proofErr w:type="gramEnd"/>
      <w:r w:rsidRPr="002C57ED">
        <w:t xml:space="preserve">Г </w:t>
      </w:r>
      <w:r w:rsidR="000D645F" w:rsidRPr="002C57ED">
        <w:t xml:space="preserve">круглосуточный </w:t>
      </w:r>
      <w:r w:rsidRPr="002C57ED">
        <w:t>стационар</w:t>
      </w:r>
      <w:r w:rsidR="000D645F" w:rsidRPr="002C57ED">
        <w:t xml:space="preserve"> ВМП</w:t>
      </w:r>
      <w:r w:rsidRPr="002C57ED">
        <w:t xml:space="preserve"> (36)</w:t>
      </w:r>
    </w:p>
    <w:p w:rsidR="003C63C1" w:rsidRPr="00326BE6" w:rsidRDefault="003C63C1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3C63C1" w:rsidRPr="000D645F" w:rsidRDefault="003C63C1" w:rsidP="003C63C1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</w:t>
      </w:r>
      <w:proofErr w:type="spellStart"/>
      <w:r w:rsidRPr="003579EB">
        <w:rPr>
          <w:sz w:val="22"/>
          <w:szCs w:val="22"/>
          <w:lang w:val="en-US"/>
        </w:rPr>
        <w:t>CSG_Hospital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AgeGroup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A86E8D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0D645F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proofErr w:type="gramStart"/>
      <w:r w:rsidR="00124047" w:rsidRPr="000D645F">
        <w:rPr>
          <w:b/>
        </w:rPr>
        <w:t>C</w:t>
      </w:r>
      <w:proofErr w:type="gramEnd"/>
      <w:r w:rsidRPr="000D645F">
        <w:rPr>
          <w:b/>
        </w:rPr>
        <w:t>Г</w:t>
      </w:r>
    </w:p>
    <w:p w:rsidR="003C63C1" w:rsidRPr="000D645F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CSG_Hospital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A86E8D">
        <w:trPr>
          <w:trHeight w:val="15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A86E8D">
        <w:trPr>
          <w:trHeight w:val="2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A86E8D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lastRenderedPageBreak/>
        <w:t>Диагнозы  К</w:t>
      </w:r>
      <w:proofErr w:type="gramStart"/>
      <w:r w:rsidR="00124047" w:rsidRPr="000D645F">
        <w:rPr>
          <w:b/>
          <w:bCs/>
        </w:rPr>
        <w:t>C</w:t>
      </w:r>
      <w:proofErr w:type="gramEnd"/>
      <w:r w:rsidRPr="000D645F">
        <w:rPr>
          <w:b/>
          <w:bCs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r w:rsidR="00EC3812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CSG – </w:t>
      </w:r>
      <w:proofErr w:type="spellStart"/>
      <w:r w:rsidRPr="003579EB">
        <w:rPr>
          <w:sz w:val="22"/>
          <w:szCs w:val="22"/>
        </w:rPr>
        <w:t>CSG_Hospital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- </w:t>
      </w:r>
      <w:proofErr w:type="spellStart"/>
      <w:r w:rsidRPr="003579EB">
        <w:rPr>
          <w:sz w:val="22"/>
          <w:szCs w:val="22"/>
        </w:rPr>
        <w:t>MKBs</w:t>
      </w:r>
      <w:proofErr w:type="spellEnd"/>
      <w:r w:rsidRPr="003579EB">
        <w:rPr>
          <w:sz w:val="22"/>
          <w:szCs w:val="22"/>
        </w:rPr>
        <w:t xml:space="preserve">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3C63C1" w:rsidRPr="002E0227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A86E8D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63BEE" w:rsidRDefault="00A86E8D" w:rsidP="000D645F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6" w:name="_Toc437007601"/>
      <w:r w:rsidRPr="00A63BEE">
        <w:rPr>
          <w:rFonts w:ascii="Times New Roman" w:hAnsi="Times New Roman" w:cs="Times New Roman"/>
          <w:szCs w:val="24"/>
        </w:rPr>
        <w:t>21.</w:t>
      </w:r>
      <w:r w:rsidR="000D645F" w:rsidRPr="00A63BEE">
        <w:rPr>
          <w:rFonts w:ascii="Times New Roman" w:hAnsi="Times New Roman" w:cs="Times New Roman"/>
          <w:szCs w:val="24"/>
        </w:rPr>
        <w:t>6</w:t>
      </w:r>
      <w:r w:rsidRPr="00A63BEE">
        <w:rPr>
          <w:rFonts w:ascii="Times New Roman" w:hAnsi="Times New Roman" w:cs="Times New Roman"/>
          <w:szCs w:val="24"/>
        </w:rPr>
        <w:t>. Справочник КПМУ (поликлиника)</w:t>
      </w:r>
      <w:r w:rsidR="00BA531E" w:rsidRPr="00A63BEE">
        <w:rPr>
          <w:rFonts w:ascii="Times New Roman" w:hAnsi="Times New Roman" w:cs="Times New Roman"/>
          <w:szCs w:val="24"/>
        </w:rPr>
        <w:t xml:space="preserve"> (39)</w:t>
      </w:r>
      <w:bookmarkEnd w:id="96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8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A86E8D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A86E8D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A86E8D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63BEE" w:rsidRDefault="00326BE6" w:rsidP="00EE2334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7" w:name="_Toc437007602"/>
      <w:r w:rsidRPr="00A63BEE">
        <w:rPr>
          <w:rFonts w:ascii="Times New Roman" w:hAnsi="Times New Roman" w:cs="Times New Roman"/>
          <w:szCs w:val="24"/>
        </w:rPr>
        <w:t xml:space="preserve">21.7.  </w:t>
      </w:r>
      <w:r w:rsidR="00EE2334" w:rsidRPr="00A63BEE">
        <w:rPr>
          <w:rFonts w:ascii="Times New Roman" w:hAnsi="Times New Roman" w:cs="Times New Roman"/>
          <w:szCs w:val="24"/>
        </w:rPr>
        <w:t>КПМУ</w:t>
      </w:r>
      <w:bookmarkEnd w:id="97"/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CSG – </w:t>
      </w:r>
      <w:proofErr w:type="spellStart"/>
      <w:r w:rsidRPr="003579EB">
        <w:rPr>
          <w:sz w:val="22"/>
          <w:szCs w:val="22"/>
        </w:rPr>
        <w:t>CSG_Polyclinic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AgeGroup</w:t>
      </w:r>
      <w:proofErr w:type="spellEnd"/>
      <w:r w:rsidRPr="003579EB">
        <w:rPr>
          <w:sz w:val="22"/>
          <w:szCs w:val="22"/>
        </w:rPr>
        <w:t xml:space="preserve"> – </w:t>
      </w:r>
      <w:proofErr w:type="spellStart"/>
      <w:r w:rsidRPr="003579EB">
        <w:rPr>
          <w:sz w:val="22"/>
          <w:szCs w:val="22"/>
        </w:rPr>
        <w:t>CSGProfile</w:t>
      </w:r>
      <w:proofErr w:type="spellEnd"/>
      <w:r w:rsidRPr="003579EB">
        <w:rPr>
          <w:sz w:val="22"/>
          <w:szCs w:val="22"/>
        </w:rPr>
        <w:t xml:space="preserve">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11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326BE6" w:rsidRDefault="007114F0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</w:t>
      </w:r>
      <w:proofErr w:type="spellStart"/>
      <w:r w:rsidRPr="000D645F">
        <w:rPr>
          <w:sz w:val="22"/>
          <w:szCs w:val="22"/>
          <w:lang w:val="en-US"/>
        </w:rPr>
        <w:t>CSG_CSG_Polyclinic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AgeGroup</w:t>
      </w:r>
      <w:proofErr w:type="spellEnd"/>
      <w:r w:rsidRPr="000D645F">
        <w:rPr>
          <w:sz w:val="22"/>
          <w:szCs w:val="22"/>
          <w:lang w:val="en-US"/>
        </w:rPr>
        <w:t xml:space="preserve"> – </w:t>
      </w:r>
      <w:proofErr w:type="spellStart"/>
      <w:r w:rsidRPr="000D645F">
        <w:rPr>
          <w:sz w:val="22"/>
          <w:szCs w:val="22"/>
          <w:lang w:val="en-US"/>
        </w:rPr>
        <w:t>CSGProfile</w:t>
      </w:r>
      <w:proofErr w:type="spellEnd"/>
      <w:r w:rsidRPr="000D645F">
        <w:rPr>
          <w:sz w:val="22"/>
          <w:szCs w:val="22"/>
          <w:lang w:val="en-US"/>
        </w:rPr>
        <w:t xml:space="preserve"> – CSG</w:t>
      </w:r>
      <w:r w:rsidR="007114F0" w:rsidRPr="000D645F">
        <w:rPr>
          <w:sz w:val="22"/>
          <w:szCs w:val="22"/>
          <w:lang w:val="en-US"/>
        </w:rPr>
        <w:t xml:space="preserve">– </w:t>
      </w:r>
      <w:proofErr w:type="spellStart"/>
      <w:r w:rsidR="007114F0" w:rsidRPr="000D645F">
        <w:rPr>
          <w:sz w:val="22"/>
          <w:szCs w:val="22"/>
          <w:lang w:val="en-US"/>
        </w:rPr>
        <w:t>SimpleMedicalServices</w:t>
      </w:r>
      <w:proofErr w:type="spellEnd"/>
      <w:r w:rsidR="007114F0" w:rsidRPr="000D645F">
        <w:rPr>
          <w:sz w:val="22"/>
          <w:szCs w:val="22"/>
          <w:lang w:val="en-US"/>
        </w:rPr>
        <w:t>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18234F" w:rsidRPr="0018234F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18234F">
        <w:trPr>
          <w:trHeight w:val="5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18234F">
        <w:trPr>
          <w:trHeight w:val="11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</w:rPr>
              <w:t>appointment_level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Уровень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назначений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94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Частота</w:t>
            </w:r>
            <w:proofErr w:type="spellEnd"/>
            <w:r w:rsidRPr="0018234F">
              <w:rPr>
                <w:sz w:val="22"/>
                <w:szCs w:val="22"/>
                <w:lang w:val="en-US"/>
              </w:rPr>
              <w:br/>
            </w:r>
            <w:proofErr w:type="spellStart"/>
            <w:r w:rsidRPr="0018234F">
              <w:rPr>
                <w:sz w:val="22"/>
                <w:szCs w:val="22"/>
                <w:lang w:val="en-US"/>
              </w:rPr>
              <w:t>предоставления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18234F">
        <w:trPr>
          <w:trHeight w:val="13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nominal_quantity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Количество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670FB3" w:rsidRPr="00997554" w:rsidRDefault="00670FB3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98" w:name="_Toc314586323"/>
      <w:bookmarkStart w:id="99" w:name="_Toc437007603"/>
      <w:r w:rsidRPr="00997554">
        <w:rPr>
          <w:rFonts w:ascii="Times New Roman" w:hAnsi="Times New Roman" w:cs="Times New Roman"/>
          <w:szCs w:val="24"/>
        </w:rPr>
        <w:t>Скорая медицинская помощь</w:t>
      </w:r>
      <w:bookmarkEnd w:id="98"/>
      <w:bookmarkEnd w:id="99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0" w:name="_Toc314586325"/>
      <w:r>
        <w:rPr>
          <w:b/>
          <w:bCs/>
          <w:lang w:val="en-US"/>
        </w:rPr>
        <w:t xml:space="preserve">23.1.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0"/>
      <w:proofErr w:type="spellEnd"/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1" w:name="_Toc31458632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SmpCallReasons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SmpCallReason</w:t>
      </w:r>
      <w:bookmarkEnd w:id="10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4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3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102" w:name="_Toc314586327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23.2. </w:t>
      </w:r>
      <w:proofErr w:type="spellStart"/>
      <w:r w:rsidR="00670FB3" w:rsidRPr="00997554">
        <w:rPr>
          <w:b/>
          <w:bCs/>
          <w:lang w:val="en-US"/>
        </w:rPr>
        <w:t>Типы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вызовов</w:t>
      </w:r>
      <w:bookmarkEnd w:id="102"/>
      <w:proofErr w:type="spellEnd"/>
      <w:r w:rsidR="00B9199A">
        <w:rPr>
          <w:b/>
          <w:bCs/>
        </w:rPr>
        <w:t xml:space="preserve"> (48)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3" w:name="_Toc31458632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SmpCallTypes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SmpCallType</w:t>
      </w:r>
      <w:bookmarkEnd w:id="10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23.3. </w:t>
      </w:r>
      <w:proofErr w:type="spellStart"/>
      <w:r w:rsidR="00CE48EC" w:rsidRPr="00997554">
        <w:rPr>
          <w:b/>
          <w:bCs/>
          <w:lang w:val="en-US"/>
        </w:rPr>
        <w:t>Коды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повторных</w:t>
      </w:r>
      <w:proofErr w:type="spellEnd"/>
      <w:r w:rsidR="00CE48EC" w:rsidRPr="00997554">
        <w:rPr>
          <w:b/>
          <w:bCs/>
          <w:lang w:val="en-US"/>
        </w:rPr>
        <w:t xml:space="preserve"> </w:t>
      </w:r>
      <w:proofErr w:type="spellStart"/>
      <w:r w:rsidR="00CE48EC" w:rsidRPr="00997554">
        <w:rPr>
          <w:b/>
          <w:bCs/>
          <w:lang w:val="en-US"/>
        </w:rPr>
        <w:t>вызовов</w:t>
      </w:r>
      <w:proofErr w:type="spellEnd"/>
      <w:r w:rsidR="00CE48EC" w:rsidRPr="00997554">
        <w:rPr>
          <w:b/>
          <w:bCs/>
          <w:lang w:val="en-US"/>
        </w:rPr>
        <w:t xml:space="preserve"> 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proofErr w:type="spellStart"/>
      <w:r w:rsidR="00766146" w:rsidRPr="000D645F">
        <w:rPr>
          <w:sz w:val="22"/>
          <w:szCs w:val="22"/>
          <w:lang w:val="en-US"/>
        </w:rPr>
        <w:t>SmpCallRepeated</w:t>
      </w:r>
      <w:proofErr w:type="spellEnd"/>
      <w:r w:rsidR="00766146" w:rsidRPr="000D645F">
        <w:rPr>
          <w:sz w:val="22"/>
          <w:szCs w:val="22"/>
          <w:lang w:val="en-US"/>
        </w:rPr>
        <w:t xml:space="preserve"> </w:t>
      </w:r>
      <w:r w:rsidRPr="000D645F">
        <w:rPr>
          <w:sz w:val="22"/>
          <w:szCs w:val="22"/>
          <w:lang w:val="en-US"/>
        </w:rPr>
        <w:t xml:space="preserve">s - </w:t>
      </w:r>
      <w:proofErr w:type="spellStart"/>
      <w:r w:rsidRPr="000D645F">
        <w:rPr>
          <w:sz w:val="22"/>
          <w:szCs w:val="22"/>
          <w:lang w:val="en-US"/>
        </w:rPr>
        <w:t>SmpCallRepeated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C124A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C124A8">
        <w:trPr>
          <w:trHeight w:val="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C124A8">
        <w:trPr>
          <w:trHeight w:val="160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4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23.4. </w:t>
      </w:r>
      <w:proofErr w:type="spellStart"/>
      <w:r w:rsidR="00670FB3" w:rsidRPr="00997554">
        <w:rPr>
          <w:b/>
          <w:bCs/>
          <w:lang w:val="en-US"/>
        </w:rPr>
        <w:t>Причины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выезда</w:t>
      </w:r>
      <w:proofErr w:type="spellEnd"/>
      <w:r w:rsidR="00670FB3" w:rsidRPr="00997554">
        <w:rPr>
          <w:b/>
          <w:bCs/>
          <w:lang w:val="en-US"/>
        </w:rPr>
        <w:t xml:space="preserve"> с </w:t>
      </w:r>
      <w:proofErr w:type="spellStart"/>
      <w:r w:rsidR="00670FB3" w:rsidRPr="00997554">
        <w:rPr>
          <w:b/>
          <w:bCs/>
          <w:lang w:val="en-US"/>
        </w:rPr>
        <w:t>опозданием</w:t>
      </w:r>
      <w:bookmarkEnd w:id="104"/>
      <w:proofErr w:type="spellEnd"/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5" w:name="_Toc31458632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SmpLateCheckOuts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SmpLateCheckOuts</w:t>
      </w:r>
      <w:bookmarkEnd w:id="10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DC63C3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proofErr w:type="spellStart"/>
            <w:r w:rsidRPr="002E0227">
              <w:rPr>
                <w:sz w:val="22"/>
                <w:szCs w:val="22"/>
                <w:lang w:val="en-US"/>
              </w:rPr>
              <w:t>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DC63C3">
        <w:trPr>
          <w:trHeight w:val="8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6" w:name="_Toc314586331"/>
      <w:r>
        <w:rPr>
          <w:b/>
          <w:bCs/>
          <w:lang w:val="en-US"/>
        </w:rPr>
        <w:t xml:space="preserve">23.5. </w:t>
      </w:r>
      <w:proofErr w:type="spellStart"/>
      <w:r w:rsidR="00670FB3" w:rsidRPr="00997554">
        <w:rPr>
          <w:b/>
          <w:bCs/>
          <w:lang w:val="en-US"/>
        </w:rPr>
        <w:t>Место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вызова</w:t>
      </w:r>
      <w:bookmarkEnd w:id="106"/>
      <w:proofErr w:type="spellEnd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7" w:name="_Toc314586330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SmpComeOutTypes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SmpComeOutType</w:t>
      </w:r>
      <w:bookmarkEnd w:id="107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8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23.6. </w:t>
      </w:r>
      <w:proofErr w:type="spellStart"/>
      <w:r w:rsidR="00670FB3" w:rsidRPr="00997554">
        <w:rPr>
          <w:b/>
          <w:bCs/>
          <w:lang w:val="en-US"/>
        </w:rPr>
        <w:t>Причина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несчастного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случая</w:t>
      </w:r>
      <w:bookmarkEnd w:id="108"/>
      <w:proofErr w:type="spellEnd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9" w:name="_Toc314586332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SmpAccidentCauses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SmpAccidentCause</w:t>
      </w:r>
      <w:bookmarkEnd w:id="109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33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418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10" w:name="_Toc314586335"/>
      <w:r w:rsidRPr="00997554">
        <w:rPr>
          <w:b/>
          <w:bCs/>
        </w:rPr>
        <w:t>23.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10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1" w:name="_Toc314586334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SmpPatientsStateTypes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SmpPatientsStateType</w:t>
      </w:r>
      <w:bookmarkEnd w:id="111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40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9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12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23.8. </w:t>
      </w:r>
      <w:proofErr w:type="spellStart"/>
      <w:r w:rsidR="00670FB3" w:rsidRPr="00997554">
        <w:rPr>
          <w:b/>
          <w:bCs/>
          <w:lang w:val="en-US"/>
        </w:rPr>
        <w:t>Результаты</w:t>
      </w:r>
      <w:proofErr w:type="spellEnd"/>
      <w:r w:rsidR="00670FB3" w:rsidRPr="00997554">
        <w:rPr>
          <w:b/>
          <w:bCs/>
          <w:lang w:val="en-US"/>
        </w:rPr>
        <w:t xml:space="preserve"> </w:t>
      </w:r>
      <w:proofErr w:type="spellStart"/>
      <w:r w:rsidR="00670FB3" w:rsidRPr="00997554">
        <w:rPr>
          <w:b/>
          <w:bCs/>
          <w:lang w:val="en-US"/>
        </w:rPr>
        <w:t>оказания</w:t>
      </w:r>
      <w:proofErr w:type="spellEnd"/>
      <w:r w:rsidR="00670FB3" w:rsidRPr="00997554">
        <w:rPr>
          <w:b/>
          <w:bCs/>
          <w:lang w:val="en-US"/>
        </w:rPr>
        <w:t xml:space="preserve"> СМП</w:t>
      </w:r>
      <w:bookmarkEnd w:id="112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3" w:name="_Toc314586336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</w:t>
      </w:r>
      <w:bookmarkEnd w:id="113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26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19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14" w:name="_Toc314586339"/>
      <w:r w:rsidRPr="00917344">
        <w:rPr>
          <w:b/>
          <w:bCs/>
          <w:lang w:val="en-US"/>
        </w:rPr>
        <w:t xml:space="preserve">23.9. </w:t>
      </w:r>
      <w:proofErr w:type="spellStart"/>
      <w:r w:rsidR="00670FB3" w:rsidRPr="00917344">
        <w:rPr>
          <w:b/>
          <w:bCs/>
          <w:lang w:val="en-US"/>
        </w:rPr>
        <w:t>Осложнение</w:t>
      </w:r>
      <w:proofErr w:type="spellEnd"/>
      <w:r w:rsidR="00670FB3" w:rsidRPr="00917344">
        <w:rPr>
          <w:b/>
          <w:bCs/>
          <w:lang w:val="en-US"/>
        </w:rPr>
        <w:t xml:space="preserve"> </w:t>
      </w:r>
      <w:proofErr w:type="spellStart"/>
      <w:r w:rsidR="00670FB3" w:rsidRPr="00917344">
        <w:rPr>
          <w:b/>
          <w:bCs/>
          <w:lang w:val="en-US"/>
        </w:rPr>
        <w:t>по</w:t>
      </w:r>
      <w:proofErr w:type="spellEnd"/>
      <w:r w:rsidR="00670FB3" w:rsidRPr="00917344">
        <w:rPr>
          <w:b/>
          <w:bCs/>
          <w:lang w:val="en-US"/>
        </w:rPr>
        <w:t xml:space="preserve"> СМП</w:t>
      </w:r>
      <w:bookmarkEnd w:id="114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5" w:name="_Toc314586338"/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SmpComplications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SmpComplication</w:t>
      </w:r>
      <w:bookmarkEnd w:id="115"/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670FB3" w:rsidRPr="002E0227" w:rsidTr="008629D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B3032">
        <w:trPr>
          <w:trHeight w:val="159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2E022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4B3032">
        <w:trPr>
          <w:trHeight w:val="223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E022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 xml:space="preserve">23.10. </w:t>
      </w:r>
      <w:proofErr w:type="spellStart"/>
      <w:r w:rsidR="007B3488" w:rsidRPr="00997554">
        <w:rPr>
          <w:b/>
          <w:bCs/>
          <w:lang w:val="en-US"/>
        </w:rPr>
        <w:t>Результат</w:t>
      </w:r>
      <w:proofErr w:type="spellEnd"/>
      <w:r w:rsidR="007B3488" w:rsidRPr="00997554">
        <w:rPr>
          <w:b/>
          <w:bCs/>
          <w:lang w:val="en-US"/>
        </w:rPr>
        <w:t xml:space="preserve"> </w:t>
      </w:r>
      <w:proofErr w:type="spellStart"/>
      <w:r w:rsidR="007B3488" w:rsidRPr="00997554">
        <w:rPr>
          <w:b/>
          <w:bCs/>
          <w:lang w:val="en-US"/>
        </w:rPr>
        <w:t>выезда</w:t>
      </w:r>
      <w:proofErr w:type="spellEnd"/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SmpResultExits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SmpResultExit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0B297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0B2978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0B2978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 xml:space="preserve">23.11.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SMP– </w:t>
      </w:r>
      <w:proofErr w:type="spellStart"/>
      <w:r w:rsidRPr="003579EB">
        <w:rPr>
          <w:sz w:val="22"/>
          <w:szCs w:val="22"/>
        </w:rPr>
        <w:t>SmpTimeSteps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SmpTimeStep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8F3C6A" w:rsidRPr="00DA2377" w:rsidTr="00C757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C7578E">
        <w:trPr>
          <w:trHeight w:val="305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C7578E">
        <w:trPr>
          <w:trHeight w:val="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997554" w:rsidRDefault="008544F8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6" w:name="_Toc437007604"/>
      <w:r w:rsidRPr="00997554">
        <w:rPr>
          <w:rFonts w:ascii="Times New Roman" w:hAnsi="Times New Roman" w:cs="Times New Roman"/>
          <w:szCs w:val="24"/>
        </w:rPr>
        <w:t>Код вида анестезии</w:t>
      </w:r>
      <w:r w:rsidR="00B9199A">
        <w:rPr>
          <w:rFonts w:ascii="Times New Roman" w:hAnsi="Times New Roman" w:cs="Times New Roman"/>
          <w:szCs w:val="24"/>
        </w:rPr>
        <w:t xml:space="preserve"> (58)</w:t>
      </w:r>
      <w:bookmarkEnd w:id="116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proofErr w:type="spellStart"/>
      <w:r w:rsidRPr="003579EB">
        <w:rPr>
          <w:sz w:val="22"/>
          <w:szCs w:val="22"/>
        </w:rPr>
        <w:t>anesthesia</w:t>
      </w:r>
      <w:r w:rsidR="00C00753" w:rsidRPr="003579EB">
        <w:rPr>
          <w:sz w:val="22"/>
          <w:szCs w:val="22"/>
        </w:rPr>
        <w:t>s</w:t>
      </w:r>
      <w:proofErr w:type="spellEnd"/>
      <w:r w:rsidR="00092DE6" w:rsidRPr="003579EB">
        <w:rPr>
          <w:sz w:val="22"/>
          <w:szCs w:val="22"/>
        </w:rPr>
        <w:t xml:space="preserve"> –  </w:t>
      </w:r>
      <w:proofErr w:type="spellStart"/>
      <w:r w:rsidR="00092DE6" w:rsidRPr="003579EB">
        <w:rPr>
          <w:sz w:val="22"/>
          <w:szCs w:val="22"/>
        </w:rPr>
        <w:t>A</w:t>
      </w:r>
      <w:r w:rsidRPr="003579EB">
        <w:rPr>
          <w:sz w:val="22"/>
          <w:szCs w:val="22"/>
        </w:rPr>
        <w:t>nesthesia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324"/>
      </w:tblGrid>
      <w:tr w:rsidR="00DA2377" w:rsidRPr="00DA2377" w:rsidTr="004D258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DA237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4D258E">
        <w:trPr>
          <w:trHeight w:val="711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DA237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182D85" w:rsidRDefault="00B251E7" w:rsidP="00197153">
      <w:pPr>
        <w:spacing w:after="0"/>
        <w:ind w:firstLine="0"/>
        <w:jc w:val="left"/>
        <w:rPr>
          <w:lang w:eastAsia="ar-SA"/>
        </w:rPr>
      </w:pPr>
    </w:p>
    <w:p w:rsidR="001549D3" w:rsidRDefault="001549D3" w:rsidP="00197153">
      <w:pPr>
        <w:spacing w:after="0"/>
        <w:ind w:firstLine="0"/>
        <w:jc w:val="left"/>
        <w:rPr>
          <w:lang w:val="en-US" w:eastAsia="ar-SA"/>
        </w:rPr>
      </w:pPr>
    </w:p>
    <w:p w:rsidR="004D5B2D" w:rsidRPr="00182D85" w:rsidRDefault="004D5B2D" w:rsidP="00197153">
      <w:pPr>
        <w:spacing w:after="0"/>
        <w:ind w:firstLine="0"/>
        <w:jc w:val="left"/>
        <w:rPr>
          <w:lang w:val="en-US" w:eastAsia="ar-SA"/>
        </w:rPr>
      </w:pPr>
    </w:p>
    <w:p w:rsidR="001549D3" w:rsidRPr="00997554" w:rsidRDefault="00997554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7" w:name="_Toc437007605"/>
      <w:r w:rsidRPr="00997554">
        <w:rPr>
          <w:rFonts w:ascii="Times New Roman" w:hAnsi="Times New Roman" w:cs="Times New Roman"/>
          <w:szCs w:val="24"/>
        </w:rPr>
        <w:t>Типы цен</w:t>
      </w:r>
      <w:bookmarkEnd w:id="117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proofErr w:type="spellStart"/>
      <w:r w:rsidR="00C7472D" w:rsidRPr="003579EB">
        <w:rPr>
          <w:sz w:val="22"/>
          <w:szCs w:val="22"/>
          <w:lang w:val="en-US"/>
        </w:rPr>
        <w:t>sum_types</w:t>
      </w:r>
      <w:proofErr w:type="spellEnd"/>
      <w:r w:rsidR="00C7472D" w:rsidRPr="003579EB">
        <w:rPr>
          <w:sz w:val="22"/>
          <w:szCs w:val="22"/>
          <w:lang w:val="en-US"/>
        </w:rPr>
        <w:t xml:space="preserve"> - </w:t>
      </w:r>
      <w:proofErr w:type="spellStart"/>
      <w:r w:rsidR="00C7472D" w:rsidRPr="003579EB">
        <w:rPr>
          <w:sz w:val="22"/>
          <w:szCs w:val="22"/>
          <w:lang w:val="en-US"/>
        </w:rPr>
        <w:t>sum_type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00"/>
        <w:gridCol w:w="3261"/>
        <w:gridCol w:w="1701"/>
        <w:gridCol w:w="850"/>
        <w:gridCol w:w="1897"/>
      </w:tblGrid>
      <w:tr w:rsidR="009B581F" w:rsidRPr="00182D85" w:rsidTr="00C7472D">
        <w:trPr>
          <w:trHeight w:val="657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C7472D">
        <w:trPr>
          <w:trHeight w:val="276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C7472D">
        <w:trPr>
          <w:trHeight w:val="70"/>
        </w:trPr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D85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D85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sz w:val="22"/>
          <w:szCs w:val="22"/>
        </w:rPr>
      </w:pPr>
    </w:p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8" w:name="_Toc437007606"/>
      <w:r w:rsidRPr="0018000D">
        <w:rPr>
          <w:rFonts w:ascii="Times New Roman" w:hAnsi="Times New Roman" w:cs="Times New Roman"/>
          <w:szCs w:val="24"/>
        </w:rPr>
        <w:lastRenderedPageBreak/>
        <w:t xml:space="preserve">Единицы измерения </w:t>
      </w:r>
      <w:r w:rsidR="00B9199A">
        <w:rPr>
          <w:rFonts w:ascii="Times New Roman" w:hAnsi="Times New Roman" w:cs="Times New Roman"/>
          <w:szCs w:val="24"/>
        </w:rPr>
        <w:t>(63)</w:t>
      </w:r>
      <w:bookmarkEnd w:id="118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short_name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sz w:val="22"/>
                <w:szCs w:val="22"/>
              </w:rPr>
            </w:pPr>
            <w:r w:rsidRPr="00B26234">
              <w:rPr>
                <w:bCs/>
                <w:sz w:val="20"/>
                <w:szCs w:val="20"/>
              </w:rPr>
              <w:t xml:space="preserve">Короткое 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proofErr w:type="spellStart"/>
            <w:r w:rsidRPr="00B26234">
              <w:rPr>
                <w:bCs/>
                <w:sz w:val="20"/>
                <w:szCs w:val="20"/>
              </w:rPr>
              <w:t>едикицы</w:t>
            </w:r>
            <w:proofErr w:type="spellEnd"/>
            <w:r w:rsidRPr="00B26234">
              <w:rPr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972B1" w:rsidRPr="0018000D" w:rsidRDefault="000972B1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19" w:name="_Toc437007607"/>
      <w:r w:rsidRPr="0018000D">
        <w:rPr>
          <w:rFonts w:ascii="Times New Roman" w:hAnsi="Times New Roman" w:cs="Times New Roman"/>
          <w:szCs w:val="24"/>
        </w:rPr>
        <w:t>Показател</w:t>
      </w:r>
      <w:r w:rsidR="00C6322A" w:rsidRPr="0018000D">
        <w:rPr>
          <w:rFonts w:ascii="Times New Roman" w:hAnsi="Times New Roman" w:cs="Times New Roman"/>
          <w:szCs w:val="24"/>
        </w:rPr>
        <w:t>и</w:t>
      </w:r>
      <w:r w:rsidRPr="0018000D">
        <w:rPr>
          <w:rFonts w:ascii="Times New Roman" w:hAnsi="Times New Roman" w:cs="Times New Roman"/>
          <w:szCs w:val="24"/>
        </w:rPr>
        <w:t xml:space="preserve">    </w:t>
      </w:r>
      <w:r w:rsidR="00B9199A">
        <w:rPr>
          <w:rFonts w:ascii="Times New Roman" w:hAnsi="Times New Roman" w:cs="Times New Roman"/>
          <w:szCs w:val="24"/>
        </w:rPr>
        <w:t>(64)</w:t>
      </w:r>
      <w:bookmarkEnd w:id="119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Indicators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Indicator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72B1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182D85" w:rsidRPr="0018000D" w:rsidRDefault="00182D85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0" w:name="_Toc437007608"/>
      <w:r w:rsidRPr="0018000D">
        <w:rPr>
          <w:rFonts w:ascii="Times New Roman" w:hAnsi="Times New Roman" w:cs="Times New Roman"/>
          <w:szCs w:val="24"/>
        </w:rPr>
        <w:t xml:space="preserve">Факторы риска </w:t>
      </w:r>
      <w:r w:rsidR="00B9199A">
        <w:rPr>
          <w:rFonts w:ascii="Times New Roman" w:hAnsi="Times New Roman" w:cs="Times New Roman"/>
          <w:szCs w:val="24"/>
        </w:rPr>
        <w:t>(65)</w:t>
      </w:r>
      <w:bookmarkEnd w:id="120"/>
      <w:r w:rsidRPr="0018000D">
        <w:rPr>
          <w:rFonts w:ascii="Times New Roman" w:hAnsi="Times New Roman" w:cs="Times New Roman"/>
          <w:szCs w:val="24"/>
        </w:rPr>
        <w:t xml:space="preserve">   </w:t>
      </w:r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RiskFactors</w:t>
      </w:r>
      <w:proofErr w:type="spellEnd"/>
      <w:r w:rsidRPr="003579EB">
        <w:rPr>
          <w:sz w:val="22"/>
          <w:szCs w:val="22"/>
        </w:rPr>
        <w:t xml:space="preserve"> - </w:t>
      </w:r>
      <w:proofErr w:type="spellStart"/>
      <w:r w:rsidRPr="003579EB">
        <w:rPr>
          <w:sz w:val="22"/>
          <w:szCs w:val="22"/>
        </w:rPr>
        <w:t>RiskFactor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D85" w:rsidRPr="00B26234" w:rsidTr="00673FA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673FA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673FA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182D85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>Наименование ф</w:t>
            </w:r>
            <w:r w:rsidR="00182D85" w:rsidRPr="00B26234">
              <w:rPr>
                <w:bCs/>
                <w:sz w:val="20"/>
                <w:szCs w:val="20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18000D" w:rsidRDefault="00092DE6" w:rsidP="0099755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1" w:name="_Toc437007609"/>
      <w:r>
        <w:rPr>
          <w:rFonts w:ascii="Times New Roman" w:hAnsi="Times New Roman" w:cs="Times New Roman"/>
          <w:szCs w:val="24"/>
        </w:rPr>
        <w:t>Профили медицинской помо</w:t>
      </w:r>
      <w:r w:rsidR="0075006B">
        <w:rPr>
          <w:rFonts w:ascii="Times New Roman" w:hAnsi="Times New Roman" w:cs="Times New Roman"/>
          <w:szCs w:val="24"/>
        </w:rPr>
        <w:t>щи</w:t>
      </w:r>
      <w:r w:rsidRPr="0018000D">
        <w:rPr>
          <w:rFonts w:ascii="Times New Roman" w:hAnsi="Times New Roman" w:cs="Times New Roman"/>
          <w:szCs w:val="24"/>
        </w:rPr>
        <w:t xml:space="preserve">   </w:t>
      </w:r>
      <w:r w:rsidR="00B9199A">
        <w:rPr>
          <w:rFonts w:ascii="Times New Roman" w:hAnsi="Times New Roman" w:cs="Times New Roman"/>
          <w:szCs w:val="24"/>
        </w:rPr>
        <w:t>(67)</w:t>
      </w:r>
      <w:bookmarkEnd w:id="121"/>
      <w:r w:rsidRPr="0018000D">
        <w:rPr>
          <w:rFonts w:ascii="Times New Roman" w:hAnsi="Times New Roman" w:cs="Times New Roman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="0075006B" w:rsidRPr="003579EB">
        <w:rPr>
          <w:sz w:val="22"/>
          <w:szCs w:val="22"/>
        </w:rPr>
        <w:t>MedWorks</w:t>
      </w:r>
      <w:proofErr w:type="spellEnd"/>
      <w:r w:rsidR="0075006B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 xml:space="preserve">- </w:t>
      </w:r>
      <w:proofErr w:type="spellStart"/>
      <w:r w:rsidR="0075006B" w:rsidRPr="003579EB">
        <w:rPr>
          <w:sz w:val="22"/>
          <w:szCs w:val="22"/>
        </w:rPr>
        <w:t>MedWork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092DE6" w:rsidRPr="00B26234" w:rsidTr="00D164E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D164E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D164E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B26234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B26234">
              <w:rPr>
                <w:bCs/>
                <w:sz w:val="20"/>
                <w:szCs w:val="20"/>
              </w:rPr>
              <w:t xml:space="preserve">Наименование </w:t>
            </w:r>
            <w:r w:rsidR="00A6790D">
              <w:rPr>
                <w:bCs/>
                <w:sz w:val="20"/>
                <w:szCs w:val="20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B26234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8F797B" w:rsidRDefault="00520F50" w:rsidP="00520F50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2" w:name="_Toc437007610"/>
      <w:r w:rsidRPr="008F797B">
        <w:rPr>
          <w:rFonts w:ascii="Times New Roman" w:hAnsi="Times New Roman" w:cs="Times New Roman"/>
          <w:szCs w:val="24"/>
        </w:rPr>
        <w:lastRenderedPageBreak/>
        <w:t>Справочник льготников</w:t>
      </w:r>
      <w:r w:rsidR="00B9199A">
        <w:rPr>
          <w:rFonts w:ascii="Times New Roman" w:hAnsi="Times New Roman" w:cs="Times New Roman"/>
          <w:szCs w:val="24"/>
        </w:rPr>
        <w:t xml:space="preserve"> (69)</w:t>
      </w:r>
      <w:bookmarkEnd w:id="122"/>
      <w:r w:rsidRPr="008F797B">
        <w:rPr>
          <w:rFonts w:ascii="Times New Roman" w:hAnsi="Times New Roman" w:cs="Times New Roman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Privelege_codes</w:t>
      </w:r>
      <w:proofErr w:type="spellEnd"/>
      <w:r w:rsidRPr="003579EB">
        <w:rPr>
          <w:sz w:val="22"/>
          <w:szCs w:val="22"/>
          <w:lang w:val="en-US"/>
        </w:rPr>
        <w:t xml:space="preserve"> - </w:t>
      </w:r>
      <w:proofErr w:type="spellStart"/>
      <w:r w:rsidR="00303DAD" w:rsidRPr="003579EB">
        <w:rPr>
          <w:sz w:val="22"/>
          <w:szCs w:val="22"/>
          <w:lang w:val="en-US"/>
        </w:rPr>
        <w:t>Privelege_code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520F50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3" w:name="_Toc437007611"/>
      <w:r w:rsidRPr="008F797B">
        <w:rPr>
          <w:rFonts w:ascii="Times New Roman" w:hAnsi="Times New Roman" w:cs="Times New Roman"/>
          <w:szCs w:val="24"/>
        </w:rPr>
        <w:t>Справочник ВМП</w:t>
      </w:r>
      <w:r w:rsidR="00B9199A">
        <w:rPr>
          <w:rFonts w:ascii="Times New Roman" w:hAnsi="Times New Roman" w:cs="Times New Roman"/>
          <w:szCs w:val="24"/>
        </w:rPr>
        <w:t xml:space="preserve"> (70)</w:t>
      </w:r>
      <w:bookmarkEnd w:id="123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proofErr w:type="spellEnd"/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proofErr w:type="spellStart"/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8820FA" w:rsidRPr="008F797B" w:rsidTr="00F53252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F53252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F53252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8F797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A6790D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8F797B">
              <w:rPr>
                <w:bCs/>
                <w:sz w:val="20"/>
                <w:szCs w:val="20"/>
              </w:rPr>
              <w:t xml:space="preserve">Наименование </w:t>
            </w:r>
            <w:r w:rsidR="00A6790D" w:rsidRPr="008F797B">
              <w:rPr>
                <w:bCs/>
                <w:sz w:val="20"/>
                <w:szCs w:val="20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8820FA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  <w:lang w:val="en-US"/>
        </w:rPr>
      </w:pPr>
      <w:bookmarkStart w:id="124" w:name="_Toc437007612"/>
      <w:r w:rsidRPr="008F797B">
        <w:rPr>
          <w:rFonts w:ascii="Times New Roman" w:hAnsi="Times New Roman" w:cs="Times New Roman"/>
          <w:szCs w:val="24"/>
        </w:rPr>
        <w:t>Методы ВМП</w:t>
      </w:r>
      <w:bookmarkEnd w:id="124"/>
      <w:r w:rsidR="00B9199A">
        <w:rPr>
          <w:rFonts w:ascii="Times New Roman" w:hAnsi="Times New Roman" w:cs="Times New Roman"/>
          <w:szCs w:val="24"/>
        </w:rPr>
        <w:t xml:space="preserve">  </w:t>
      </w:r>
    </w:p>
    <w:p w:rsidR="008820FA" w:rsidRPr="003579EB" w:rsidRDefault="008820FA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471F33" w:rsidRPr="003579EB">
        <w:rPr>
          <w:sz w:val="22"/>
          <w:szCs w:val="22"/>
          <w:lang w:val="en-US"/>
        </w:rPr>
        <w:t xml:space="preserve">       </w:t>
      </w:r>
      <w:proofErr w:type="spellStart"/>
      <w:r w:rsidRPr="003579EB">
        <w:rPr>
          <w:sz w:val="22"/>
          <w:szCs w:val="22"/>
          <w:lang w:val="en-US"/>
        </w:rPr>
        <w:t>Vmp_kinds</w:t>
      </w:r>
      <w:proofErr w:type="spellEnd"/>
      <w:r w:rsidR="0096244E" w:rsidRPr="003579EB">
        <w:rPr>
          <w:sz w:val="22"/>
          <w:szCs w:val="22"/>
          <w:lang w:val="en-US"/>
        </w:rPr>
        <w:t xml:space="preserve"> –</w:t>
      </w:r>
      <w:r w:rsidRPr="003579EB">
        <w:rPr>
          <w:sz w:val="22"/>
          <w:szCs w:val="22"/>
          <w:lang w:val="en-US"/>
        </w:rPr>
        <w:t xml:space="preserve"> </w:t>
      </w:r>
      <w:proofErr w:type="spellStart"/>
      <w:r w:rsidRPr="003579EB">
        <w:rPr>
          <w:sz w:val="22"/>
          <w:szCs w:val="22"/>
          <w:lang w:val="en-US"/>
        </w:rPr>
        <w:t>Vmp_kind</w:t>
      </w:r>
      <w:proofErr w:type="spellEnd"/>
      <w:r w:rsidRPr="003579EB">
        <w:rPr>
          <w:sz w:val="22"/>
          <w:szCs w:val="22"/>
          <w:lang w:val="en-US"/>
        </w:rPr>
        <w:t xml:space="preserve"> –</w:t>
      </w:r>
      <w:proofErr w:type="spellStart"/>
      <w:r w:rsidR="0096244E" w:rsidRPr="003579EB">
        <w:rPr>
          <w:sz w:val="22"/>
          <w:szCs w:val="22"/>
          <w:lang w:val="en-US"/>
        </w:rPr>
        <w:t>Vmp_method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A66764" w:rsidRPr="008F797B" w:rsidTr="00A6676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A66764">
        <w:trPr>
          <w:trHeight w:val="14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A66764">
        <w:trPr>
          <w:trHeight w:val="20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highlight w:val="white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8F797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5" w:name="_Toc437007613"/>
      <w:r w:rsidRPr="0076230B">
        <w:rPr>
          <w:rFonts w:ascii="Times New Roman" w:hAnsi="Times New Roman" w:cs="Times New Roman"/>
          <w:szCs w:val="24"/>
        </w:rPr>
        <w:t>Справочник соответствия вида и метода ВМП</w:t>
      </w:r>
      <w:r w:rsidR="002D7111" w:rsidRPr="0076230B">
        <w:rPr>
          <w:rFonts w:ascii="Times New Roman" w:hAnsi="Times New Roman" w:cs="Times New Roman"/>
          <w:szCs w:val="24"/>
        </w:rPr>
        <w:t xml:space="preserve"> (71)</w:t>
      </w:r>
      <w:bookmarkEnd w:id="125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76230B">
        <w:rPr>
          <w:sz w:val="22"/>
          <w:szCs w:val="22"/>
        </w:rPr>
        <w:t>Vmp_vid_metods</w:t>
      </w:r>
      <w:proofErr w:type="spellEnd"/>
      <w:r w:rsidRPr="0076230B">
        <w:rPr>
          <w:sz w:val="22"/>
          <w:szCs w:val="22"/>
        </w:rPr>
        <w:t xml:space="preserve"> – </w:t>
      </w:r>
      <w:proofErr w:type="spellStart"/>
      <w:r w:rsidRPr="0076230B">
        <w:rPr>
          <w:sz w:val="22"/>
          <w:szCs w:val="22"/>
        </w:rPr>
        <w:t>Vmp_vid_metod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50241F">
              <w:rPr>
                <w:sz w:val="22"/>
                <w:szCs w:val="22"/>
              </w:rPr>
              <w:t>КС</w:t>
            </w:r>
            <w:r w:rsidR="002D7111" w:rsidRPr="0076230B">
              <w:rPr>
                <w:sz w:val="22"/>
                <w:szCs w:val="22"/>
              </w:rPr>
              <w:t>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</w:rPr>
              <w:t>Code_operations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76230B" w:rsidRDefault="00FF57D6" w:rsidP="00FF57D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6" w:name="_Toc437007614"/>
      <w:r w:rsidRPr="0076230B">
        <w:rPr>
          <w:rFonts w:ascii="Times New Roman" w:hAnsi="Times New Roman" w:cs="Times New Roman"/>
          <w:szCs w:val="24"/>
        </w:rPr>
        <w:t>Справочник видов пробирок</w:t>
      </w:r>
      <w:r w:rsidR="002D7111" w:rsidRPr="0076230B">
        <w:rPr>
          <w:rFonts w:ascii="Times New Roman" w:hAnsi="Times New Roman" w:cs="Times New Roman"/>
          <w:szCs w:val="24"/>
        </w:rPr>
        <w:t xml:space="preserve"> (72)</w:t>
      </w:r>
      <w:bookmarkEnd w:id="126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Tube_types</w:t>
      </w:r>
      <w:proofErr w:type="spellEnd"/>
      <w:r w:rsidRPr="003579EB">
        <w:rPr>
          <w:sz w:val="22"/>
          <w:szCs w:val="22"/>
          <w:lang w:val="en-US"/>
        </w:rPr>
        <w:t xml:space="preserve"> – </w:t>
      </w:r>
      <w:proofErr w:type="spellStart"/>
      <w:r w:rsidRPr="003579EB">
        <w:rPr>
          <w:sz w:val="22"/>
          <w:szCs w:val="22"/>
          <w:lang w:val="en-US"/>
        </w:rPr>
        <w:t>Tube_type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FF57D6" w:rsidRPr="0076230B" w:rsidTr="0021483B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21483B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Код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вида</w:t>
            </w:r>
            <w:proofErr w:type="spellEnd"/>
            <w:r w:rsidRPr="007623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6230B">
              <w:rPr>
                <w:sz w:val="22"/>
                <w:szCs w:val="22"/>
                <w:lang w:val="en-US"/>
              </w:rPr>
              <w:t>пробирок</w:t>
            </w:r>
            <w:proofErr w:type="spellEnd"/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21483B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76230B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FF57D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76230B">
              <w:rPr>
                <w:bCs/>
                <w:sz w:val="20"/>
                <w:szCs w:val="20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76230B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 w:rsidP="002E4A6B">
      <w:pPr>
        <w:jc w:val="center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180506" w:rsidRPr="0018234F" w:rsidRDefault="00180506" w:rsidP="00180506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7" w:name="_Toc437007615"/>
      <w:r w:rsidRPr="0018234F">
        <w:rPr>
          <w:rFonts w:ascii="Times New Roman" w:hAnsi="Times New Roman" w:cs="Times New Roman"/>
          <w:szCs w:val="24"/>
        </w:rPr>
        <w:lastRenderedPageBreak/>
        <w:t>Справочник разновидностей приема (73)</w:t>
      </w:r>
      <w:bookmarkEnd w:id="127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</w:t>
      </w:r>
      <w:proofErr w:type="spellStart"/>
      <w:r w:rsidRPr="003579EB">
        <w:rPr>
          <w:sz w:val="22"/>
          <w:szCs w:val="22"/>
          <w:lang w:val="en-US"/>
        </w:rPr>
        <w:t>Reception_types</w:t>
      </w:r>
      <w:proofErr w:type="spellEnd"/>
      <w:r w:rsidRPr="003579EB">
        <w:rPr>
          <w:sz w:val="22"/>
          <w:szCs w:val="22"/>
          <w:lang w:val="en-US"/>
        </w:rPr>
        <w:t xml:space="preserve">- </w:t>
      </w:r>
      <w:proofErr w:type="spellStart"/>
      <w:r w:rsidRPr="003579EB">
        <w:rPr>
          <w:sz w:val="22"/>
          <w:szCs w:val="22"/>
          <w:lang w:val="en-US"/>
        </w:rPr>
        <w:t>Reception_type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18234F" w:rsidRPr="0018234F" w:rsidTr="003C0EC5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3C0EC5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3C0EC5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18234F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18050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18234F">
              <w:rPr>
                <w:bCs/>
                <w:sz w:val="20"/>
                <w:szCs w:val="20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18234F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3173CE" w:rsidRDefault="0018234F" w:rsidP="0018234F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8" w:name="_Toc437007616"/>
      <w:r w:rsidRPr="003173CE">
        <w:rPr>
          <w:rFonts w:ascii="Times New Roman" w:hAnsi="Times New Roman" w:cs="Times New Roman"/>
          <w:szCs w:val="24"/>
        </w:rPr>
        <w:t>Справочник родственных специальностей (74)</w:t>
      </w:r>
      <w:bookmarkEnd w:id="128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 xml:space="preserve">Атрибуты элемента        </w:t>
      </w:r>
      <w:proofErr w:type="spellStart"/>
      <w:r w:rsidRPr="003579EB">
        <w:rPr>
          <w:sz w:val="22"/>
          <w:szCs w:val="22"/>
        </w:rPr>
        <w:t>Related_spec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18234F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18234F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 xml:space="preserve">Код специальности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18234F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29" w:name="_Toc437007617"/>
      <w:r w:rsidRPr="003173CE">
        <w:rPr>
          <w:rFonts w:ascii="Times New Roman" w:hAnsi="Times New Roman" w:cs="Times New Roman"/>
          <w:szCs w:val="24"/>
        </w:rPr>
        <w:t>Справочник условия оказания помощи (75)</w:t>
      </w:r>
      <w:bookmarkEnd w:id="129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Help_types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6667E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0" w:name="_Toc437007618"/>
      <w:r w:rsidRPr="003173CE">
        <w:rPr>
          <w:rFonts w:ascii="Times New Roman" w:hAnsi="Times New Roman" w:cs="Times New Roman"/>
          <w:szCs w:val="24"/>
        </w:rPr>
        <w:t>Справочник видов медицинской помощи (76)</w:t>
      </w:r>
      <w:bookmarkEnd w:id="130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Aiding_type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F5A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3173CE" w:rsidRDefault="003853B4" w:rsidP="003853B4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1" w:name="_Toc437007619"/>
      <w:r w:rsidRPr="003173CE">
        <w:rPr>
          <w:rFonts w:ascii="Times New Roman" w:hAnsi="Times New Roman" w:cs="Times New Roman"/>
          <w:szCs w:val="24"/>
        </w:rPr>
        <w:t>Справочник поверхностей зубов (77)</w:t>
      </w:r>
      <w:bookmarkEnd w:id="131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="00662A97" w:rsidRPr="00C0503E">
        <w:rPr>
          <w:sz w:val="22"/>
          <w:szCs w:val="22"/>
        </w:rPr>
        <w:t>P_tooths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3173CE" w:rsidRPr="003173CE" w:rsidTr="00B10E94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10E94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Код</w:t>
            </w:r>
            <w:r w:rsidR="004F5ADA" w:rsidRPr="003173CE">
              <w:rPr>
                <w:bCs/>
                <w:sz w:val="20"/>
                <w:szCs w:val="20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10E94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3173CE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3173CE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3173CE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3853B4" w:rsidRPr="004A2497" w:rsidRDefault="003853B4" w:rsidP="002E4A6B">
      <w:pPr>
        <w:jc w:val="center"/>
        <w:rPr>
          <w:b/>
          <w:lang w:eastAsia="ar-SA"/>
        </w:rPr>
      </w:pPr>
    </w:p>
    <w:p w:rsidR="003173CE" w:rsidRPr="004A2497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2" w:name="_Toc437007620"/>
      <w:r w:rsidRPr="004A2497">
        <w:rPr>
          <w:rFonts w:ascii="Times New Roman" w:hAnsi="Times New Roman" w:cs="Times New Roman"/>
          <w:szCs w:val="24"/>
        </w:rPr>
        <w:t>Зубная формула (78)</w:t>
      </w:r>
      <w:bookmarkEnd w:id="132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N_tooths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4A2497" w:rsidRDefault="003173CE" w:rsidP="003173CE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3" w:name="_Toc437007621"/>
      <w:r w:rsidRPr="004A2497">
        <w:rPr>
          <w:rFonts w:ascii="Times New Roman" w:hAnsi="Times New Roman" w:cs="Times New Roman"/>
          <w:szCs w:val="24"/>
        </w:rPr>
        <w:t>Расходные материалы (79)</w:t>
      </w:r>
      <w:bookmarkEnd w:id="133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proofErr w:type="spellStart"/>
      <w:r w:rsidRPr="00C0503E">
        <w:rPr>
          <w:sz w:val="22"/>
          <w:szCs w:val="22"/>
        </w:rPr>
        <w:t>consumables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4A2497" w:rsidRPr="004A2497" w:rsidTr="003173CE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3173CE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9E20DA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3173CE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8A6C2A" w:rsidRPr="002C57ED" w:rsidRDefault="008A6C2A" w:rsidP="008A6C2A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34" w:name="_Toc437007622"/>
      <w:proofErr w:type="spellStart"/>
      <w:r w:rsidRPr="002C57ED">
        <w:rPr>
          <w:rFonts w:ascii="Times New Roman" w:hAnsi="Times New Roman" w:cs="Times New Roman"/>
          <w:szCs w:val="24"/>
        </w:rPr>
        <w:t>Соответ</w:t>
      </w:r>
      <w:r w:rsidR="00E6326B" w:rsidRPr="002C57ED">
        <w:rPr>
          <w:rFonts w:ascii="Times New Roman" w:hAnsi="Times New Roman" w:cs="Times New Roman"/>
          <w:szCs w:val="24"/>
        </w:rPr>
        <w:t>е</w:t>
      </w:r>
      <w:r w:rsidRPr="002C57ED">
        <w:rPr>
          <w:rFonts w:ascii="Times New Roman" w:hAnsi="Times New Roman" w:cs="Times New Roman"/>
          <w:szCs w:val="24"/>
        </w:rPr>
        <w:t>стви</w:t>
      </w:r>
      <w:proofErr w:type="spellEnd"/>
      <w:r w:rsidRPr="002C57ED">
        <w:rPr>
          <w:rFonts w:ascii="Times New Roman" w:hAnsi="Times New Roman" w:cs="Times New Roman"/>
          <w:szCs w:val="24"/>
        </w:rPr>
        <w:t xml:space="preserve"> кода оказанной медицинской услуги коду специальности лечащего врача </w:t>
      </w:r>
      <w:r w:rsidR="00BB7EFF" w:rsidRPr="002C57ED">
        <w:rPr>
          <w:rFonts w:ascii="Times New Roman" w:hAnsi="Times New Roman" w:cs="Times New Roman"/>
          <w:szCs w:val="24"/>
        </w:rPr>
        <w:t xml:space="preserve">(81) </w:t>
      </w:r>
      <w:r w:rsidRPr="002C57ED">
        <w:rPr>
          <w:rFonts w:ascii="Times New Roman" w:hAnsi="Times New Roman" w:cs="Times New Roman"/>
          <w:b w:val="0"/>
          <w:szCs w:val="24"/>
        </w:rPr>
        <w:t>(</w:t>
      </w:r>
      <w:proofErr w:type="spellStart"/>
      <w:r w:rsidRPr="002C57ED">
        <w:rPr>
          <w:rFonts w:ascii="Times New Roman" w:hAnsi="Times New Roman" w:cs="Times New Roman"/>
          <w:b w:val="0"/>
          <w:szCs w:val="24"/>
        </w:rPr>
        <w:t>т.с</w:t>
      </w:r>
      <w:proofErr w:type="spellEnd"/>
      <w:r w:rsidRPr="002C57ED">
        <w:rPr>
          <w:rFonts w:ascii="Times New Roman" w:hAnsi="Times New Roman" w:cs="Times New Roman"/>
          <w:b w:val="0"/>
          <w:szCs w:val="24"/>
        </w:rPr>
        <w:t>.</w:t>
      </w:r>
      <w:r w:rsidR="00BB7EFF" w:rsidRPr="002C57ED">
        <w:rPr>
          <w:rFonts w:ascii="Times New Roman" w:hAnsi="Times New Roman" w:cs="Times New Roman"/>
          <w:b w:val="0"/>
          <w:szCs w:val="24"/>
        </w:rPr>
        <w:t xml:space="preserve"> </w:t>
      </w:r>
      <w:r w:rsidRPr="002C57ED">
        <w:rPr>
          <w:rFonts w:ascii="Times New Roman" w:hAnsi="Times New Roman" w:cs="Times New Roman"/>
          <w:b w:val="0"/>
          <w:szCs w:val="24"/>
        </w:rPr>
        <w:t>прил.20)</w:t>
      </w:r>
      <w:bookmarkEnd w:id="134"/>
    </w:p>
    <w:p w:rsidR="00E6326B" w:rsidRPr="002C57ED" w:rsidRDefault="00E6326B" w:rsidP="00E6326B">
      <w:pPr>
        <w:jc w:val="center"/>
        <w:rPr>
          <w:sz w:val="20"/>
        </w:rPr>
      </w:pPr>
    </w:p>
    <w:p w:rsidR="00E6326B" w:rsidRPr="002C57ED" w:rsidRDefault="00E6326B" w:rsidP="00E6326B">
      <w:pPr>
        <w:jc w:val="center"/>
        <w:rPr>
          <w:sz w:val="20"/>
        </w:rPr>
      </w:pPr>
    </w:p>
    <w:p w:rsidR="00E6326B" w:rsidRPr="002C57ED" w:rsidRDefault="00E6326B" w:rsidP="00E6326B">
      <w:pPr>
        <w:jc w:val="center"/>
        <w:rPr>
          <w:sz w:val="20"/>
        </w:rPr>
      </w:pPr>
    </w:p>
    <w:p w:rsidR="00E6326B" w:rsidRPr="002C57ED" w:rsidRDefault="00E6326B" w:rsidP="00E6326B">
      <w:pPr>
        <w:jc w:val="center"/>
        <w:rPr>
          <w:sz w:val="20"/>
        </w:rPr>
      </w:pPr>
    </w:p>
    <w:p w:rsidR="00BB7EFF" w:rsidRPr="002C57ED" w:rsidRDefault="00BB7EFF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2C57ED">
        <w:rPr>
          <w:rFonts w:ascii="Times New Roman" w:hAnsi="Times New Roman" w:cs="Times New Roman"/>
          <w:sz w:val="22"/>
          <w:szCs w:val="22"/>
        </w:rPr>
        <w:t xml:space="preserve"> </w:t>
      </w:r>
      <w:bookmarkStart w:id="135" w:name="_Toc437007623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(стационар)</w:t>
      </w:r>
      <w:bookmarkEnd w:id="135"/>
    </w:p>
    <w:p w:rsidR="008A6C2A" w:rsidRPr="002C57ED" w:rsidRDefault="008A6C2A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BB7EFF" w:rsidRPr="002C57ED">
        <w:rPr>
          <w:sz w:val="22"/>
          <w:szCs w:val="22"/>
        </w:rPr>
        <w:t xml:space="preserve">app20-hospital- </w:t>
      </w:r>
      <w:proofErr w:type="spellStart"/>
      <w:r w:rsidR="00BB7EFF" w:rsidRPr="002C57ED">
        <w:rPr>
          <w:sz w:val="22"/>
          <w:szCs w:val="22"/>
        </w:rPr>
        <w:t>profile</w:t>
      </w:r>
      <w:proofErr w:type="spellEnd"/>
    </w:p>
    <w:p w:rsidR="008A6C2A" w:rsidRPr="002C57ED" w:rsidRDefault="008A6C2A" w:rsidP="008A6C2A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6C2A" w:rsidRPr="002C57ED" w:rsidRDefault="008A6C2A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8A6C2A" w:rsidRPr="002C57ED" w:rsidRDefault="008A6C2A" w:rsidP="008A6C2A">
      <w:pPr>
        <w:jc w:val="center"/>
        <w:rPr>
          <w:b/>
          <w:lang w:eastAsia="ar-SA"/>
        </w:rPr>
      </w:pPr>
    </w:p>
    <w:p w:rsidR="008A6C2A" w:rsidRPr="002C57ED" w:rsidRDefault="00BB7EFF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E6326B" w:rsidRPr="002C57ED">
        <w:rPr>
          <w:sz w:val="22"/>
          <w:szCs w:val="22"/>
          <w:lang w:val="en-US"/>
        </w:rPr>
        <w:t xml:space="preserve">  </w:t>
      </w:r>
      <w:r w:rsidRPr="002C57ED">
        <w:rPr>
          <w:sz w:val="22"/>
          <w:szCs w:val="22"/>
          <w:lang w:val="en-US"/>
        </w:rPr>
        <w:t>app20- 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BB7EFF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B7EFF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7EFF" w:rsidRPr="002C57ED" w:rsidRDefault="00BB7EFF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2C57ED" w:rsidRDefault="003853B4" w:rsidP="002E4A6B">
      <w:pPr>
        <w:jc w:val="center"/>
        <w:rPr>
          <w:b/>
          <w:lang w:eastAsia="ar-SA"/>
        </w:rPr>
      </w:pPr>
    </w:p>
    <w:p w:rsidR="00E6326B" w:rsidRPr="002C57ED" w:rsidRDefault="00E6326B" w:rsidP="002E4A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6" w:name="_Toc437007624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(дневной стационар)</w:t>
      </w:r>
      <w:bookmarkEnd w:id="136"/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app20-day_hospital- profile</w:t>
      </w:r>
    </w:p>
    <w:p w:rsidR="00E6326B" w:rsidRPr="002C57ED" w:rsidRDefault="00E6326B" w:rsidP="00E6326B">
      <w:pPr>
        <w:autoSpaceDE w:val="0"/>
        <w:autoSpaceDN w:val="0"/>
        <w:adjustRightInd w:val="0"/>
        <w:spacing w:after="0"/>
        <w:ind w:firstLine="0"/>
        <w:jc w:val="left"/>
        <w:rPr>
          <w:rFonts w:ascii="Consolas" w:eastAsia="Calibri" w:hAnsi="Consolas" w:cs="Consolas"/>
          <w:sz w:val="19"/>
          <w:szCs w:val="19"/>
          <w:lang w:val="en-US"/>
        </w:rPr>
      </w:pP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app20-day_hospital-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7" w:name="_Toc437007625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(поликлиника)</w:t>
      </w:r>
      <w:bookmarkEnd w:id="137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polyclinic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polyclinic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val="en-US"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8" w:name="_Toc437007626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(стационар, паллиативная помощь)</w:t>
      </w:r>
      <w:bookmarkEnd w:id="138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app20- </w:t>
      </w:r>
      <w:proofErr w:type="spellStart"/>
      <w:r w:rsidRPr="002C57ED">
        <w:rPr>
          <w:sz w:val="22"/>
          <w:szCs w:val="22"/>
        </w:rPr>
        <w:t>palliative</w:t>
      </w:r>
      <w:proofErr w:type="spellEnd"/>
      <w:r w:rsidRPr="002C57ED">
        <w:rPr>
          <w:sz w:val="22"/>
          <w:szCs w:val="22"/>
        </w:rPr>
        <w:t xml:space="preserve"> 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palliative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C0503E"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39" w:name="_Toc437007627"/>
      <w:r w:rsidRPr="002C57ED">
        <w:rPr>
          <w:rFonts w:ascii="Times New Roman" w:hAnsi="Times New Roman" w:cs="Times New Roman"/>
          <w:sz w:val="22"/>
          <w:szCs w:val="22"/>
        </w:rPr>
        <w:t>Соответствие кода оказанной медицинской услуги коду специальности лечащего врача (</w:t>
      </w:r>
      <w:proofErr w:type="spellStart"/>
      <w:r w:rsidRPr="002C57ED">
        <w:rPr>
          <w:rFonts w:ascii="Times New Roman" w:hAnsi="Times New Roman" w:cs="Times New Roman"/>
          <w:sz w:val="22"/>
          <w:szCs w:val="22"/>
        </w:rPr>
        <w:t>скоряя</w:t>
      </w:r>
      <w:proofErr w:type="spellEnd"/>
      <w:r w:rsidRPr="002C57ED">
        <w:rPr>
          <w:rFonts w:ascii="Times New Roman" w:hAnsi="Times New Roman" w:cs="Times New Roman"/>
          <w:sz w:val="22"/>
          <w:szCs w:val="22"/>
        </w:rPr>
        <w:t xml:space="preserve"> медицинская помощь)</w:t>
      </w:r>
      <w:bookmarkEnd w:id="139"/>
    </w:p>
    <w:p w:rsidR="00E6326B" w:rsidRPr="002C57ED" w:rsidRDefault="00E6326B" w:rsidP="0047042C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  app20- </w:t>
      </w:r>
      <w:proofErr w:type="spellStart"/>
      <w:r w:rsidRPr="002C57ED">
        <w:rPr>
          <w:sz w:val="22"/>
          <w:szCs w:val="22"/>
        </w:rPr>
        <w:t>smp</w:t>
      </w:r>
      <w:proofErr w:type="spellEnd"/>
      <w:r w:rsidRPr="002C57ED">
        <w:rPr>
          <w:sz w:val="22"/>
          <w:szCs w:val="22"/>
        </w:rPr>
        <w:t xml:space="preserve">- </w:t>
      </w:r>
      <w:proofErr w:type="spellStart"/>
      <w:r w:rsidRPr="002C57ED">
        <w:rPr>
          <w:sz w:val="22"/>
          <w:szCs w:val="22"/>
        </w:rPr>
        <w:t>profile</w:t>
      </w:r>
      <w:proofErr w:type="spellEnd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Pr="002C57ED" w:rsidRDefault="00E6326B" w:rsidP="00E6326B">
      <w:pPr>
        <w:jc w:val="center"/>
        <w:rPr>
          <w:b/>
          <w:lang w:eastAsia="ar-SA"/>
        </w:rPr>
      </w:pPr>
    </w:p>
    <w:p w:rsidR="00E6326B" w:rsidRPr="002C57ED" w:rsidRDefault="00E6326B" w:rsidP="0047042C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  app20- </w:t>
      </w:r>
      <w:proofErr w:type="spellStart"/>
      <w:r w:rsidRPr="002C57ED">
        <w:rPr>
          <w:sz w:val="22"/>
          <w:szCs w:val="22"/>
          <w:lang w:val="en-US"/>
        </w:rPr>
        <w:t>smp</w:t>
      </w:r>
      <w:proofErr w:type="spellEnd"/>
      <w:r w:rsidRPr="002C57ED">
        <w:rPr>
          <w:sz w:val="22"/>
          <w:szCs w:val="22"/>
          <w:lang w:val="en-US"/>
        </w:rPr>
        <w:t xml:space="preserve"> - profile-specialist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E6326B" w:rsidRPr="002C57ED" w:rsidTr="007743E8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E6326B" w:rsidRPr="002C57ED" w:rsidTr="007743E8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2C57ED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2C57ED">
              <w:rPr>
                <w:bCs/>
                <w:sz w:val="20"/>
                <w:szCs w:val="20"/>
              </w:rPr>
              <w:t>Код специалиста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2C57ED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326B" w:rsidRPr="002C57ED" w:rsidRDefault="00E6326B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E6326B" w:rsidRDefault="00E6326B" w:rsidP="002E4A6B">
      <w:pPr>
        <w:jc w:val="center"/>
        <w:rPr>
          <w:b/>
          <w:lang w:val="en-US" w:eastAsia="ar-SA"/>
        </w:rPr>
      </w:pPr>
    </w:p>
    <w:p w:rsidR="00A63BEE" w:rsidRDefault="00A63BEE" w:rsidP="002E4A6B">
      <w:pPr>
        <w:jc w:val="center"/>
        <w:rPr>
          <w:b/>
          <w:lang w:val="en-US" w:eastAsia="ar-SA"/>
        </w:rPr>
      </w:pPr>
    </w:p>
    <w:p w:rsidR="00A63BEE" w:rsidRDefault="00A63BEE" w:rsidP="002E4A6B">
      <w:pPr>
        <w:jc w:val="center"/>
        <w:rPr>
          <w:b/>
          <w:lang w:val="en-US" w:eastAsia="ar-SA"/>
        </w:rPr>
      </w:pPr>
    </w:p>
    <w:p w:rsidR="00A63BEE" w:rsidRPr="00A63BEE" w:rsidRDefault="00A63BEE" w:rsidP="002E4A6B">
      <w:pPr>
        <w:jc w:val="center"/>
        <w:rPr>
          <w:b/>
          <w:lang w:val="en-US" w:eastAsia="ar-SA"/>
        </w:rPr>
      </w:pPr>
    </w:p>
    <w:p w:rsidR="002C57ED" w:rsidRPr="004A2497" w:rsidRDefault="002C57ED" w:rsidP="002C57ED">
      <w:pPr>
        <w:pStyle w:val="3"/>
        <w:numPr>
          <w:ilvl w:val="0"/>
          <w:numId w:val="10"/>
        </w:numPr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  <w:bookmarkStart w:id="140" w:name="_Toc437007628"/>
      <w:r>
        <w:rPr>
          <w:rFonts w:ascii="Times New Roman" w:hAnsi="Times New Roman" w:cs="Times New Roman"/>
          <w:szCs w:val="24"/>
        </w:rPr>
        <w:lastRenderedPageBreak/>
        <w:t>Пол пациента</w:t>
      </w:r>
      <w:r w:rsidRPr="004A2497">
        <w:rPr>
          <w:rFonts w:ascii="Times New Roman" w:hAnsi="Times New Roman" w:cs="Times New Roman"/>
          <w:szCs w:val="24"/>
        </w:rPr>
        <w:t xml:space="preserve"> (</w:t>
      </w:r>
      <w:r>
        <w:rPr>
          <w:rFonts w:ascii="Times New Roman" w:hAnsi="Times New Roman" w:cs="Times New Roman"/>
          <w:szCs w:val="24"/>
        </w:rPr>
        <w:t>30</w:t>
      </w:r>
      <w:r w:rsidRPr="004A2497">
        <w:rPr>
          <w:rFonts w:ascii="Times New Roman" w:hAnsi="Times New Roman" w:cs="Times New Roman"/>
          <w:szCs w:val="24"/>
        </w:rPr>
        <w:t>)</w:t>
      </w:r>
      <w:bookmarkEnd w:id="140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5"/>
        <w:gridCol w:w="2295"/>
        <w:gridCol w:w="1714"/>
        <w:gridCol w:w="932"/>
        <w:gridCol w:w="2837"/>
      </w:tblGrid>
      <w:tr w:rsidR="002C57ED" w:rsidRPr="004A2497" w:rsidTr="00C23EF6">
        <w:trPr>
          <w:trHeight w:val="657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C23EF6">
        <w:trPr>
          <w:trHeight w:val="186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highlight w:val="white"/>
              </w:rPr>
              <w:t>code</w:t>
            </w:r>
            <w:proofErr w:type="spellEnd"/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C23EF6">
        <w:trPr>
          <w:trHeight w:val="122"/>
        </w:trPr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proofErr w:type="spellStart"/>
            <w:r w:rsidRPr="004A2497">
              <w:rPr>
                <w:sz w:val="22"/>
                <w:szCs w:val="22"/>
                <w:lang w:eastAsia="ar-SA"/>
              </w:rPr>
              <w:t>name</w:t>
            </w:r>
            <w:proofErr w:type="spellEnd"/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spacing w:line="200" w:lineRule="exact"/>
              <w:ind w:firstLine="0"/>
              <w:rPr>
                <w:bCs/>
                <w:sz w:val="20"/>
                <w:szCs w:val="20"/>
              </w:rPr>
            </w:pPr>
            <w:r w:rsidRPr="004A2497">
              <w:rPr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proofErr w:type="spellStart"/>
            <w:r w:rsidRPr="004A2497">
              <w:rPr>
                <w:sz w:val="22"/>
                <w:szCs w:val="22"/>
                <w:lang w:val="en-US"/>
              </w:rPr>
              <w:t>Обязательный</w:t>
            </w:r>
            <w:proofErr w:type="spellEnd"/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Default="002C57ED" w:rsidP="002C57ED">
      <w:pPr>
        <w:jc w:val="center"/>
        <w:rPr>
          <w:b/>
          <w:lang w:eastAsia="ar-SA"/>
        </w:rPr>
      </w:pPr>
    </w:p>
    <w:p w:rsidR="002C57ED" w:rsidRPr="00E6326B" w:rsidRDefault="002C57ED" w:rsidP="002E4A6B">
      <w:pPr>
        <w:jc w:val="center"/>
        <w:rPr>
          <w:b/>
          <w:lang w:eastAsia="ar-SA"/>
        </w:rPr>
      </w:pPr>
    </w:p>
    <w:sectPr w:rsidR="002C57ED" w:rsidRPr="00E6326B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20B" w:rsidRDefault="00B1220B" w:rsidP="00ED197B">
      <w:pPr>
        <w:spacing w:after="0"/>
      </w:pPr>
      <w:r>
        <w:separator/>
      </w:r>
    </w:p>
  </w:endnote>
  <w:endnote w:type="continuationSeparator" w:id="0">
    <w:p w:rsidR="00B1220B" w:rsidRDefault="00B1220B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E50" w:rsidRDefault="00633E50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41F6">
      <w:rPr>
        <w:noProof/>
      </w:rPr>
      <w:t>40</w:t>
    </w:r>
    <w:r>
      <w:rPr>
        <w:noProof/>
      </w:rPr>
      <w:fldChar w:fldCharType="end"/>
    </w:r>
  </w:p>
  <w:p w:rsidR="00633E50" w:rsidRDefault="00633E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20B" w:rsidRDefault="00B1220B" w:rsidP="00ED197B">
      <w:pPr>
        <w:spacing w:after="0"/>
      </w:pPr>
      <w:r>
        <w:separator/>
      </w:r>
    </w:p>
  </w:footnote>
  <w:footnote w:type="continuationSeparator" w:id="0">
    <w:p w:rsidR="00B1220B" w:rsidRDefault="00B1220B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E50" w:rsidRDefault="00633E50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7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8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37DC435D"/>
    <w:multiLevelType w:val="multilevel"/>
    <w:tmpl w:val="F2320EE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1134" w:hanging="774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1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4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5"/>
  </w:num>
  <w:num w:numId="3">
    <w:abstractNumId w:val="22"/>
  </w:num>
  <w:num w:numId="4">
    <w:abstractNumId w:val="21"/>
  </w:num>
  <w:num w:numId="5">
    <w:abstractNumId w:val="26"/>
  </w:num>
  <w:num w:numId="6">
    <w:abstractNumId w:val="19"/>
  </w:num>
  <w:num w:numId="7">
    <w:abstractNumId w:val="18"/>
  </w:num>
  <w:num w:numId="8">
    <w:abstractNumId w:val="24"/>
  </w:num>
  <w:num w:numId="9">
    <w:abstractNumId w:val="25"/>
  </w:num>
  <w:num w:numId="10">
    <w:abstractNumId w:val="17"/>
  </w:num>
  <w:num w:numId="11">
    <w:abstractNumId w:val="27"/>
  </w:num>
  <w:num w:numId="12">
    <w:abstractNumId w:val="16"/>
  </w:num>
  <w:num w:numId="13">
    <w:abstractNumId w:val="23"/>
  </w:num>
  <w:num w:numId="1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21D21"/>
    <w:rsid w:val="000225CC"/>
    <w:rsid w:val="00022E4F"/>
    <w:rsid w:val="0002395A"/>
    <w:rsid w:val="00026610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B2978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18A8"/>
    <w:rsid w:val="00124047"/>
    <w:rsid w:val="00130D0D"/>
    <w:rsid w:val="00132980"/>
    <w:rsid w:val="00136BEB"/>
    <w:rsid w:val="0014090C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412C"/>
    <w:rsid w:val="001A4418"/>
    <w:rsid w:val="001A4F14"/>
    <w:rsid w:val="001A54ED"/>
    <w:rsid w:val="001B3C1A"/>
    <w:rsid w:val="001B63C7"/>
    <w:rsid w:val="001C15EF"/>
    <w:rsid w:val="001C31C1"/>
    <w:rsid w:val="001C3A83"/>
    <w:rsid w:val="001C55E2"/>
    <w:rsid w:val="001E1D01"/>
    <w:rsid w:val="001E6E0F"/>
    <w:rsid w:val="001E78CE"/>
    <w:rsid w:val="001F2E8C"/>
    <w:rsid w:val="001F70E1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4239"/>
    <w:rsid w:val="00226061"/>
    <w:rsid w:val="00231256"/>
    <w:rsid w:val="00233867"/>
    <w:rsid w:val="00241547"/>
    <w:rsid w:val="00244D76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4B34"/>
    <w:rsid w:val="0027502D"/>
    <w:rsid w:val="00275D08"/>
    <w:rsid w:val="00276252"/>
    <w:rsid w:val="00276CCB"/>
    <w:rsid w:val="00277A7C"/>
    <w:rsid w:val="0028743B"/>
    <w:rsid w:val="00291897"/>
    <w:rsid w:val="0029193C"/>
    <w:rsid w:val="00293412"/>
    <w:rsid w:val="00293B6A"/>
    <w:rsid w:val="002A2984"/>
    <w:rsid w:val="002A4D84"/>
    <w:rsid w:val="002A4E2B"/>
    <w:rsid w:val="002A7B8B"/>
    <w:rsid w:val="002B4B2A"/>
    <w:rsid w:val="002B5029"/>
    <w:rsid w:val="002C0CD4"/>
    <w:rsid w:val="002C55FE"/>
    <w:rsid w:val="002C57ED"/>
    <w:rsid w:val="002C6E3D"/>
    <w:rsid w:val="002C6EC4"/>
    <w:rsid w:val="002D3946"/>
    <w:rsid w:val="002D3CD4"/>
    <w:rsid w:val="002D5771"/>
    <w:rsid w:val="002D7111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73CE"/>
    <w:rsid w:val="00317FB4"/>
    <w:rsid w:val="00321731"/>
    <w:rsid w:val="00323968"/>
    <w:rsid w:val="003247FF"/>
    <w:rsid w:val="00325F2B"/>
    <w:rsid w:val="00326BE6"/>
    <w:rsid w:val="00334371"/>
    <w:rsid w:val="00334A91"/>
    <w:rsid w:val="0034230E"/>
    <w:rsid w:val="003439AD"/>
    <w:rsid w:val="003443A1"/>
    <w:rsid w:val="00345FB9"/>
    <w:rsid w:val="00346FD9"/>
    <w:rsid w:val="00350410"/>
    <w:rsid w:val="00355D21"/>
    <w:rsid w:val="00357340"/>
    <w:rsid w:val="003579EB"/>
    <w:rsid w:val="0036187D"/>
    <w:rsid w:val="00361CAE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63C1"/>
    <w:rsid w:val="003D0835"/>
    <w:rsid w:val="003D0D89"/>
    <w:rsid w:val="003D4F83"/>
    <w:rsid w:val="003D6013"/>
    <w:rsid w:val="003E334D"/>
    <w:rsid w:val="003E6DC7"/>
    <w:rsid w:val="003E7BAD"/>
    <w:rsid w:val="003F13CC"/>
    <w:rsid w:val="003F2B4F"/>
    <w:rsid w:val="003F2F92"/>
    <w:rsid w:val="003F300D"/>
    <w:rsid w:val="004014B6"/>
    <w:rsid w:val="00407596"/>
    <w:rsid w:val="00412ABD"/>
    <w:rsid w:val="00412FC0"/>
    <w:rsid w:val="00413550"/>
    <w:rsid w:val="00413C67"/>
    <w:rsid w:val="00414F36"/>
    <w:rsid w:val="00416F4D"/>
    <w:rsid w:val="004204CC"/>
    <w:rsid w:val="00421675"/>
    <w:rsid w:val="00421E04"/>
    <w:rsid w:val="00426705"/>
    <w:rsid w:val="004333AC"/>
    <w:rsid w:val="004436D2"/>
    <w:rsid w:val="004563C8"/>
    <w:rsid w:val="00457EC4"/>
    <w:rsid w:val="004638F7"/>
    <w:rsid w:val="00464D56"/>
    <w:rsid w:val="0046517E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40"/>
    <w:rsid w:val="004C254E"/>
    <w:rsid w:val="004C4DCB"/>
    <w:rsid w:val="004C5BB9"/>
    <w:rsid w:val="004C74F4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41F59"/>
    <w:rsid w:val="0054255B"/>
    <w:rsid w:val="0054635B"/>
    <w:rsid w:val="00546FA2"/>
    <w:rsid w:val="00553D27"/>
    <w:rsid w:val="00554ED9"/>
    <w:rsid w:val="00560229"/>
    <w:rsid w:val="00560FE6"/>
    <w:rsid w:val="00562097"/>
    <w:rsid w:val="005638C5"/>
    <w:rsid w:val="00571A55"/>
    <w:rsid w:val="005742FE"/>
    <w:rsid w:val="005746B5"/>
    <w:rsid w:val="005803AE"/>
    <w:rsid w:val="00581048"/>
    <w:rsid w:val="005958D8"/>
    <w:rsid w:val="00597BA7"/>
    <w:rsid w:val="005A416E"/>
    <w:rsid w:val="005B06A4"/>
    <w:rsid w:val="005B2923"/>
    <w:rsid w:val="005B498A"/>
    <w:rsid w:val="005B616F"/>
    <w:rsid w:val="005C074B"/>
    <w:rsid w:val="005C43AA"/>
    <w:rsid w:val="005D1AF7"/>
    <w:rsid w:val="005D46B3"/>
    <w:rsid w:val="005D5ECF"/>
    <w:rsid w:val="005D63FB"/>
    <w:rsid w:val="005E059D"/>
    <w:rsid w:val="005E7110"/>
    <w:rsid w:val="005F448F"/>
    <w:rsid w:val="00601E27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33E50"/>
    <w:rsid w:val="006423EE"/>
    <w:rsid w:val="006445A5"/>
    <w:rsid w:val="006449E2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EAF"/>
    <w:rsid w:val="0068250A"/>
    <w:rsid w:val="00682D6C"/>
    <w:rsid w:val="006861B7"/>
    <w:rsid w:val="00690ABA"/>
    <w:rsid w:val="006965B4"/>
    <w:rsid w:val="00697F2A"/>
    <w:rsid w:val="006A1006"/>
    <w:rsid w:val="006A3601"/>
    <w:rsid w:val="006A63E8"/>
    <w:rsid w:val="006B641D"/>
    <w:rsid w:val="006D63C6"/>
    <w:rsid w:val="006E662F"/>
    <w:rsid w:val="006F2812"/>
    <w:rsid w:val="006F6BCE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33B0"/>
    <w:rsid w:val="0076364C"/>
    <w:rsid w:val="00763E48"/>
    <w:rsid w:val="00764C79"/>
    <w:rsid w:val="00766146"/>
    <w:rsid w:val="00766F20"/>
    <w:rsid w:val="00772748"/>
    <w:rsid w:val="007743E8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603E"/>
    <w:rsid w:val="008127AF"/>
    <w:rsid w:val="00816E98"/>
    <w:rsid w:val="008217DC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D03"/>
    <w:rsid w:val="008866B6"/>
    <w:rsid w:val="00893AAF"/>
    <w:rsid w:val="008A006C"/>
    <w:rsid w:val="008A4AD5"/>
    <w:rsid w:val="008A6894"/>
    <w:rsid w:val="008A6C2A"/>
    <w:rsid w:val="008B035C"/>
    <w:rsid w:val="008B21D7"/>
    <w:rsid w:val="008B60B0"/>
    <w:rsid w:val="008B6C23"/>
    <w:rsid w:val="008B7521"/>
    <w:rsid w:val="008C68E9"/>
    <w:rsid w:val="008C77E6"/>
    <w:rsid w:val="008D0EB8"/>
    <w:rsid w:val="008D2C1A"/>
    <w:rsid w:val="008D3397"/>
    <w:rsid w:val="008D5E1D"/>
    <w:rsid w:val="008D61BF"/>
    <w:rsid w:val="008D6B7E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2143D"/>
    <w:rsid w:val="00923164"/>
    <w:rsid w:val="00926BCC"/>
    <w:rsid w:val="00932882"/>
    <w:rsid w:val="00933BD6"/>
    <w:rsid w:val="00934D02"/>
    <w:rsid w:val="009362EB"/>
    <w:rsid w:val="0094109F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81F"/>
    <w:rsid w:val="009C0EBE"/>
    <w:rsid w:val="009C3CCF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F0101"/>
    <w:rsid w:val="009F2FE5"/>
    <w:rsid w:val="009F4694"/>
    <w:rsid w:val="009F5EAB"/>
    <w:rsid w:val="009F703B"/>
    <w:rsid w:val="00A003D2"/>
    <w:rsid w:val="00A01C0F"/>
    <w:rsid w:val="00A03A84"/>
    <w:rsid w:val="00A0487E"/>
    <w:rsid w:val="00A071BF"/>
    <w:rsid w:val="00A13741"/>
    <w:rsid w:val="00A13DD3"/>
    <w:rsid w:val="00A14B81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BEE"/>
    <w:rsid w:val="00A66764"/>
    <w:rsid w:val="00A6784D"/>
    <w:rsid w:val="00A6790D"/>
    <w:rsid w:val="00A709E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5294"/>
    <w:rsid w:val="00AA0AAB"/>
    <w:rsid w:val="00AA19E8"/>
    <w:rsid w:val="00AA5ADB"/>
    <w:rsid w:val="00AB2193"/>
    <w:rsid w:val="00AC5D2F"/>
    <w:rsid w:val="00AC755C"/>
    <w:rsid w:val="00AD148B"/>
    <w:rsid w:val="00AD7489"/>
    <w:rsid w:val="00AE4B88"/>
    <w:rsid w:val="00AE5306"/>
    <w:rsid w:val="00AE5C9C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7B0"/>
    <w:rsid w:val="00BC12BC"/>
    <w:rsid w:val="00BC3E60"/>
    <w:rsid w:val="00BC6765"/>
    <w:rsid w:val="00BD1054"/>
    <w:rsid w:val="00BD1CDC"/>
    <w:rsid w:val="00BD702D"/>
    <w:rsid w:val="00BF31AE"/>
    <w:rsid w:val="00BF3DB4"/>
    <w:rsid w:val="00BF6578"/>
    <w:rsid w:val="00BF77DC"/>
    <w:rsid w:val="00C00753"/>
    <w:rsid w:val="00C0503E"/>
    <w:rsid w:val="00C076F0"/>
    <w:rsid w:val="00C124A8"/>
    <w:rsid w:val="00C12F62"/>
    <w:rsid w:val="00C13283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4BA8"/>
    <w:rsid w:val="00C85BEE"/>
    <w:rsid w:val="00C908EE"/>
    <w:rsid w:val="00C91465"/>
    <w:rsid w:val="00C921EC"/>
    <w:rsid w:val="00C93786"/>
    <w:rsid w:val="00C93D37"/>
    <w:rsid w:val="00C948C3"/>
    <w:rsid w:val="00C94BF9"/>
    <w:rsid w:val="00C95CED"/>
    <w:rsid w:val="00C97A3D"/>
    <w:rsid w:val="00CA77F4"/>
    <w:rsid w:val="00CB04CA"/>
    <w:rsid w:val="00CB5B03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7034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66EC"/>
    <w:rsid w:val="00D72A4C"/>
    <w:rsid w:val="00D74659"/>
    <w:rsid w:val="00D75A22"/>
    <w:rsid w:val="00DA2377"/>
    <w:rsid w:val="00DB094C"/>
    <w:rsid w:val="00DB13BA"/>
    <w:rsid w:val="00DB1D3C"/>
    <w:rsid w:val="00DB30A8"/>
    <w:rsid w:val="00DB3F77"/>
    <w:rsid w:val="00DB6E8C"/>
    <w:rsid w:val="00DC05E6"/>
    <w:rsid w:val="00DC268C"/>
    <w:rsid w:val="00DC50B8"/>
    <w:rsid w:val="00DC63C3"/>
    <w:rsid w:val="00DC683A"/>
    <w:rsid w:val="00DD15A4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30618"/>
    <w:rsid w:val="00E326D1"/>
    <w:rsid w:val="00E32D11"/>
    <w:rsid w:val="00E37CC0"/>
    <w:rsid w:val="00E4297D"/>
    <w:rsid w:val="00E45905"/>
    <w:rsid w:val="00E463DB"/>
    <w:rsid w:val="00E51538"/>
    <w:rsid w:val="00E53711"/>
    <w:rsid w:val="00E539E8"/>
    <w:rsid w:val="00E563A3"/>
    <w:rsid w:val="00E5741F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7FA1"/>
    <w:rsid w:val="00E97FF7"/>
    <w:rsid w:val="00EA0364"/>
    <w:rsid w:val="00EA39A8"/>
    <w:rsid w:val="00EA710B"/>
    <w:rsid w:val="00EB12D6"/>
    <w:rsid w:val="00EB281D"/>
    <w:rsid w:val="00EC0AF2"/>
    <w:rsid w:val="00EC304A"/>
    <w:rsid w:val="00EC3812"/>
    <w:rsid w:val="00ED197B"/>
    <w:rsid w:val="00ED5072"/>
    <w:rsid w:val="00ED5BAD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52F1"/>
    <w:rsid w:val="00F154D9"/>
    <w:rsid w:val="00F2276E"/>
    <w:rsid w:val="00F25EDB"/>
    <w:rsid w:val="00F4078E"/>
    <w:rsid w:val="00F43352"/>
    <w:rsid w:val="00F43748"/>
    <w:rsid w:val="00F454D6"/>
    <w:rsid w:val="00F505C6"/>
    <w:rsid w:val="00F506E5"/>
    <w:rsid w:val="00F5231C"/>
    <w:rsid w:val="00F53252"/>
    <w:rsid w:val="00F541F6"/>
    <w:rsid w:val="00F54B6A"/>
    <w:rsid w:val="00F5584F"/>
    <w:rsid w:val="00F60570"/>
    <w:rsid w:val="00F60CEF"/>
    <w:rsid w:val="00F62C24"/>
    <w:rsid w:val="00F632C3"/>
    <w:rsid w:val="00F632DA"/>
    <w:rsid w:val="00F63DC1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numPr>
        <w:numId w:val="1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numPr>
        <w:ilvl w:val="1"/>
        <w:numId w:val="1"/>
      </w:numPr>
      <w:suppressAutoHyphens/>
      <w:spacing w:before="20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numPr>
        <w:ilvl w:val="2"/>
        <w:numId w:val="1"/>
      </w:numPr>
      <w:suppressAutoHyphens/>
      <w:spacing w:before="20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1C55E2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1C55E2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A0680-70DA-4094-BC4F-8707E39FC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11059</TotalTime>
  <Pages>40</Pages>
  <Words>6097</Words>
  <Characters>34754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40770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osokina</dc:creator>
  <cp:lastModifiedBy>Sergey Andjan</cp:lastModifiedBy>
  <cp:revision>252</cp:revision>
  <cp:lastPrinted>2015-12-08T06:43:00Z</cp:lastPrinted>
  <dcterms:created xsi:type="dcterms:W3CDTF">2012-01-17T14:56:00Z</dcterms:created>
  <dcterms:modified xsi:type="dcterms:W3CDTF">2015-12-08T08:31:00Z</dcterms:modified>
</cp:coreProperties>
</file>